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2C1" w:rsidRDefault="00EA02C1" w:rsidP="00EA02C1">
      <w:pPr>
        <w:widowControl w:val="0"/>
        <w:spacing w:line="100" w:lineRule="atLeast"/>
        <w:jc w:val="center"/>
        <w:rPr>
          <w:sz w:val="20"/>
          <w:szCs w:val="20"/>
        </w:rPr>
      </w:pPr>
    </w:p>
    <w:p w:rsidR="005836A1" w:rsidRDefault="005836A1" w:rsidP="00EA02C1">
      <w:pPr>
        <w:widowControl w:val="0"/>
        <w:spacing w:line="100" w:lineRule="atLeast"/>
        <w:jc w:val="center"/>
        <w:rPr>
          <w:sz w:val="20"/>
          <w:szCs w:val="20"/>
        </w:rPr>
      </w:pPr>
    </w:p>
    <w:p w:rsidR="005836A1" w:rsidRDefault="005836A1" w:rsidP="00EA02C1">
      <w:pPr>
        <w:widowControl w:val="0"/>
        <w:spacing w:line="100" w:lineRule="atLeast"/>
        <w:jc w:val="center"/>
        <w:rPr>
          <w:sz w:val="20"/>
          <w:szCs w:val="20"/>
        </w:rPr>
      </w:pPr>
    </w:p>
    <w:tbl>
      <w:tblPr>
        <w:tblW w:w="981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5500"/>
      </w:tblGrid>
      <w:tr w:rsidR="006A58D1" w:rsidTr="006A58D1">
        <w:tc>
          <w:tcPr>
            <w:tcW w:w="4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58D1" w:rsidRDefault="006A58D1">
            <w:pPr>
              <w:spacing w:line="256" w:lineRule="auto"/>
              <w:rPr>
                <w:sz w:val="28"/>
              </w:rPr>
            </w:pPr>
          </w:p>
          <w:p w:rsidR="006A58D1" w:rsidRDefault="006A58D1">
            <w:pPr>
              <w:spacing w:line="256" w:lineRule="auto"/>
              <w:rPr>
                <w:sz w:val="28"/>
              </w:rPr>
            </w:pPr>
          </w:p>
          <w:p w:rsidR="006A58D1" w:rsidRDefault="006A58D1">
            <w:pPr>
              <w:spacing w:line="256" w:lineRule="auto"/>
              <w:rPr>
                <w:sz w:val="28"/>
              </w:rPr>
            </w:pPr>
          </w:p>
        </w:tc>
        <w:tc>
          <w:tcPr>
            <w:tcW w:w="55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58D1" w:rsidRDefault="006A58D1">
            <w:pPr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ПРИЛОЖЕНИЕ №2</w:t>
            </w:r>
          </w:p>
          <w:p w:rsidR="006A58D1" w:rsidRDefault="006A58D1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6A58D1" w:rsidRDefault="006A58D1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Кубанскостепного                                                              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6A58D1" w:rsidRDefault="006A58D1" w:rsidP="00F41457">
            <w:pPr>
              <w:spacing w:line="256" w:lineRule="auto"/>
            </w:pPr>
            <w:r>
              <w:rPr>
                <w:sz w:val="28"/>
                <w:szCs w:val="28"/>
              </w:rPr>
              <w:t xml:space="preserve"> от </w:t>
            </w:r>
            <w:r w:rsidR="00566C8F">
              <w:rPr>
                <w:sz w:val="28"/>
                <w:szCs w:val="28"/>
              </w:rPr>
              <w:t xml:space="preserve">30 апреля 2025 </w:t>
            </w:r>
            <w:r w:rsidR="00F41457">
              <w:rPr>
                <w:sz w:val="28"/>
                <w:szCs w:val="28"/>
              </w:rPr>
              <w:t>года</w:t>
            </w:r>
            <w:r>
              <w:rPr>
                <w:sz w:val="28"/>
                <w:szCs w:val="28"/>
              </w:rPr>
              <w:t xml:space="preserve"> №</w:t>
            </w:r>
            <w:r w:rsidR="0040588F">
              <w:rPr>
                <w:sz w:val="28"/>
                <w:szCs w:val="28"/>
              </w:rPr>
              <w:t xml:space="preserve"> </w:t>
            </w:r>
            <w:r w:rsidR="00566C8F">
              <w:rPr>
                <w:sz w:val="28"/>
                <w:szCs w:val="28"/>
              </w:rPr>
              <w:t>30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6C7A43" w:rsidRDefault="006A58D1" w:rsidP="006C7A43">
      <w:pPr>
        <w:pStyle w:val="cef1edeee2edeee9f2e5eaf1f2"/>
        <w:jc w:val="center"/>
      </w:pPr>
      <w:r>
        <w:t>Расходы</w:t>
      </w:r>
      <w:r>
        <w:t xml:space="preserve"> </w:t>
      </w:r>
      <w:r>
        <w:t>бюджета</w:t>
      </w:r>
      <w:r>
        <w:t xml:space="preserve"> </w:t>
      </w:r>
      <w:r>
        <w:t>Кубанскостепного</w:t>
      </w:r>
      <w:r>
        <w:t xml:space="preserve"> </w:t>
      </w:r>
      <w:r>
        <w:t>сельского</w:t>
      </w:r>
      <w:r>
        <w:t xml:space="preserve"> </w:t>
      </w:r>
      <w:r>
        <w:t>поселения</w:t>
      </w:r>
      <w:r>
        <w:t xml:space="preserve"> </w:t>
      </w:r>
      <w:proofErr w:type="spellStart"/>
      <w:r>
        <w:t>Каневского</w:t>
      </w:r>
      <w:proofErr w:type="spellEnd"/>
      <w:r>
        <w:t xml:space="preserve"> </w:t>
      </w:r>
      <w:r>
        <w:t>района</w:t>
      </w:r>
      <w:r>
        <w:t xml:space="preserve"> </w:t>
      </w:r>
      <w:r w:rsidR="0040588F">
        <w:rPr>
          <w:rFonts w:ascii="Times New Roman" w:hAnsi="Times New Roman" w:cs="Times New Roman"/>
        </w:rPr>
        <w:t>за 2024</w:t>
      </w:r>
      <w:r>
        <w:rPr>
          <w:rFonts w:ascii="Times New Roman" w:hAnsi="Times New Roman" w:cs="Times New Roman"/>
        </w:rPr>
        <w:t xml:space="preserve"> год</w:t>
      </w:r>
      <w:r>
        <w:t xml:space="preserve"> </w:t>
      </w:r>
      <w:r>
        <w:t>по</w:t>
      </w:r>
      <w:r>
        <w:t xml:space="preserve"> </w:t>
      </w:r>
      <w:r>
        <w:t>ведомственной</w:t>
      </w:r>
      <w:r>
        <w:t xml:space="preserve"> </w:t>
      </w:r>
      <w:r>
        <w:t>структуре</w:t>
      </w:r>
      <w:r>
        <w:t xml:space="preserve"> </w:t>
      </w:r>
      <w:r>
        <w:t>расходов</w:t>
      </w:r>
      <w:r>
        <w:t xml:space="preserve"> </w:t>
      </w:r>
      <w:r>
        <w:t>бюджета</w:t>
      </w:r>
    </w:p>
    <w:p w:rsidR="006C7A43" w:rsidRDefault="006C7A43" w:rsidP="006C7A43">
      <w:pPr>
        <w:pStyle w:val="cef1edeee2edeee9f2e5eaf1f2"/>
        <w:jc w:val="center"/>
      </w:pPr>
    </w:p>
    <w:p w:rsidR="00EA02C1" w:rsidRDefault="00EA02C1" w:rsidP="00EA02C1">
      <w:pPr>
        <w:widowControl w:val="0"/>
        <w:spacing w:line="100" w:lineRule="atLeas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тыс.руб</w:t>
      </w:r>
      <w:proofErr w:type="spellEnd"/>
      <w:proofErr w:type="gramEnd"/>
    </w:p>
    <w:tbl>
      <w:tblPr>
        <w:tblW w:w="11057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851"/>
        <w:gridCol w:w="567"/>
        <w:gridCol w:w="567"/>
        <w:gridCol w:w="1275"/>
        <w:gridCol w:w="709"/>
        <w:gridCol w:w="1418"/>
        <w:gridCol w:w="850"/>
        <w:gridCol w:w="567"/>
      </w:tblGrid>
      <w:tr w:rsidR="003F739A" w:rsidRPr="00C00416" w:rsidTr="003F739A">
        <w:trPr>
          <w:trHeight w:val="115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shd w:val="clear" w:color="auto" w:fill="FFFFFF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ПР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ВР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69481E" w:rsidP="00C00416">
            <w:pPr>
              <w:spacing w:line="100" w:lineRule="atLeast"/>
              <w:ind w:left="-90" w:right="-144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      </w:t>
            </w:r>
            <w:r w:rsidR="00C00416" w:rsidRPr="00730118">
              <w:rPr>
                <w:sz w:val="16"/>
                <w:szCs w:val="16"/>
              </w:rPr>
              <w:t xml:space="preserve">Бюджет, утвержденный решением Совета Кубанскостепного сельского </w:t>
            </w:r>
            <w:r w:rsidR="0040588F">
              <w:rPr>
                <w:sz w:val="16"/>
                <w:szCs w:val="16"/>
              </w:rPr>
              <w:t xml:space="preserve">поселения </w:t>
            </w:r>
            <w:proofErr w:type="spellStart"/>
            <w:r w:rsidR="0040588F">
              <w:rPr>
                <w:sz w:val="16"/>
                <w:szCs w:val="16"/>
              </w:rPr>
              <w:t>Каневского</w:t>
            </w:r>
            <w:proofErr w:type="spellEnd"/>
            <w:r w:rsidR="0040588F">
              <w:rPr>
                <w:sz w:val="16"/>
                <w:szCs w:val="16"/>
              </w:rPr>
              <w:t xml:space="preserve"> района от 27.12.2024 года № 19</w:t>
            </w:r>
          </w:p>
        </w:tc>
        <w:tc>
          <w:tcPr>
            <w:tcW w:w="850" w:type="dxa"/>
            <w:shd w:val="clear" w:color="auto" w:fill="FFFFFF"/>
          </w:tcPr>
          <w:p w:rsidR="005D51A2" w:rsidRDefault="005D51A2" w:rsidP="003F739A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Испол-нено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12 месяцев</w:t>
            </w:r>
          </w:p>
          <w:p w:rsidR="00C00416" w:rsidRPr="00C00416" w:rsidRDefault="003F739A" w:rsidP="005D51A2">
            <w:pPr>
              <w:spacing w:line="100" w:lineRule="atLeast"/>
              <w:ind w:left="-90" w:right="-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40588F">
              <w:rPr>
                <w:sz w:val="18"/>
                <w:szCs w:val="18"/>
              </w:rPr>
              <w:t>2024</w:t>
            </w:r>
            <w:r w:rsidR="005D51A2">
              <w:rPr>
                <w:sz w:val="18"/>
                <w:szCs w:val="18"/>
              </w:rPr>
              <w:t>года</w:t>
            </w:r>
          </w:p>
        </w:tc>
        <w:tc>
          <w:tcPr>
            <w:tcW w:w="567" w:type="dxa"/>
            <w:shd w:val="clear" w:color="auto" w:fill="FFFFFF"/>
          </w:tcPr>
          <w:p w:rsidR="00D5503B" w:rsidRDefault="00D5503B" w:rsidP="00D5503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Процент исполнения %</w:t>
            </w:r>
          </w:p>
          <w:p w:rsidR="00C00416" w:rsidRPr="00C00416" w:rsidRDefault="00C00416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00416" w:rsidRPr="00C00416" w:rsidRDefault="00DE6B87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E17D31" w:rsidP="009D4975">
            <w:pPr>
              <w:spacing w:line="100" w:lineRule="atLeast"/>
              <w:ind w:right="-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40588F">
              <w:rPr>
                <w:b/>
                <w:sz w:val="18"/>
                <w:szCs w:val="18"/>
              </w:rPr>
              <w:t>11646,2</w:t>
            </w:r>
          </w:p>
        </w:tc>
        <w:tc>
          <w:tcPr>
            <w:tcW w:w="850" w:type="dxa"/>
            <w:shd w:val="clear" w:color="auto" w:fill="FFFFFF"/>
          </w:tcPr>
          <w:p w:rsidR="006C39CE" w:rsidRDefault="006C39CE" w:rsidP="009D4975">
            <w:pPr>
              <w:spacing w:line="100" w:lineRule="atLeast"/>
              <w:ind w:right="-144"/>
              <w:rPr>
                <w:b/>
                <w:sz w:val="18"/>
                <w:szCs w:val="18"/>
              </w:rPr>
            </w:pPr>
          </w:p>
          <w:p w:rsidR="00C00416" w:rsidRPr="00C00416" w:rsidRDefault="0040588F" w:rsidP="009D4975">
            <w:pPr>
              <w:spacing w:line="100" w:lineRule="atLeast"/>
              <w:ind w:right="-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11645,5</w:t>
            </w:r>
          </w:p>
        </w:tc>
        <w:tc>
          <w:tcPr>
            <w:tcW w:w="567" w:type="dxa"/>
            <w:shd w:val="clear" w:color="auto" w:fill="FFFFFF"/>
          </w:tcPr>
          <w:p w:rsidR="005F404B" w:rsidRDefault="005F404B">
            <w:pPr>
              <w:spacing w:line="100" w:lineRule="atLeast"/>
              <w:ind w:left="-90" w:right="-144"/>
              <w:jc w:val="center"/>
              <w:rPr>
                <w:b/>
                <w:sz w:val="18"/>
                <w:szCs w:val="18"/>
              </w:rPr>
            </w:pPr>
          </w:p>
          <w:p w:rsidR="00C00416" w:rsidRPr="00C00416" w:rsidRDefault="005F404B">
            <w:pPr>
              <w:spacing w:line="100" w:lineRule="atLeast"/>
              <w:ind w:left="-90" w:right="-14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103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  <w:r w:rsidRPr="00C00416">
              <w:rPr>
                <w:b/>
                <w:color w:val="22272F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FB17BF" w:rsidRDefault="00FB17BF">
            <w:pPr>
              <w:jc w:val="center"/>
              <w:rPr>
                <w:b/>
                <w:iCs/>
                <w:sz w:val="18"/>
                <w:szCs w:val="18"/>
              </w:rPr>
            </w:pPr>
          </w:p>
          <w:p w:rsidR="00FB17BF" w:rsidRDefault="00FB17BF">
            <w:pPr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4058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1134,5</w:t>
            </w:r>
          </w:p>
        </w:tc>
        <w:tc>
          <w:tcPr>
            <w:tcW w:w="850" w:type="dxa"/>
            <w:shd w:val="clear" w:color="auto" w:fill="FFFFFF"/>
          </w:tcPr>
          <w:p w:rsidR="00FB17BF" w:rsidRDefault="00FB17BF">
            <w:pPr>
              <w:jc w:val="center"/>
              <w:rPr>
                <w:b/>
                <w:iCs/>
                <w:sz w:val="18"/>
                <w:szCs w:val="18"/>
              </w:rPr>
            </w:pPr>
          </w:p>
          <w:p w:rsidR="00FB17BF" w:rsidRDefault="00FB17BF">
            <w:pPr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40588F">
            <w:pPr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1134,4</w:t>
            </w:r>
          </w:p>
        </w:tc>
        <w:tc>
          <w:tcPr>
            <w:tcW w:w="567" w:type="dxa"/>
            <w:shd w:val="clear" w:color="auto" w:fill="FFFFFF"/>
          </w:tcPr>
          <w:p w:rsidR="00FB17BF" w:rsidRDefault="00FB17BF">
            <w:pPr>
              <w:jc w:val="center"/>
              <w:rPr>
                <w:b/>
                <w:iCs/>
                <w:sz w:val="18"/>
                <w:szCs w:val="18"/>
              </w:rPr>
            </w:pPr>
          </w:p>
          <w:p w:rsidR="00FB17BF" w:rsidRDefault="00FB17BF">
            <w:pPr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DE6B87">
            <w:pPr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24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51 000 00000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C00416" w:rsidRPr="00C00416" w:rsidRDefault="0040588F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1134,5</w:t>
            </w:r>
          </w:p>
        </w:tc>
        <w:tc>
          <w:tcPr>
            <w:tcW w:w="850" w:type="dxa"/>
            <w:shd w:val="clear" w:color="auto" w:fill="FFFFFF"/>
          </w:tcPr>
          <w:p w:rsidR="00C00416" w:rsidRPr="00C00416" w:rsidRDefault="0040588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1134,4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E17D31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416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Расходы на обеспечение функций представительного органа и органов местного самоуправления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51 1 00 00000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6C39CE" w:rsidRDefault="006C39CE">
            <w:pPr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40588F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1134,5</w:t>
            </w:r>
          </w:p>
        </w:tc>
        <w:tc>
          <w:tcPr>
            <w:tcW w:w="850" w:type="dxa"/>
            <w:shd w:val="clear" w:color="auto" w:fill="FFFFFF"/>
          </w:tcPr>
          <w:p w:rsidR="006C39CE" w:rsidRDefault="006C39CE">
            <w:pPr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40588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1134,4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E17D31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3"/>
        </w:trPr>
        <w:tc>
          <w:tcPr>
            <w:tcW w:w="4253" w:type="dxa"/>
            <w:shd w:val="clear" w:color="auto" w:fill="FFFFFF"/>
            <w:hideMark/>
          </w:tcPr>
          <w:p w:rsidR="00C00416" w:rsidRPr="00C00416" w:rsidRDefault="00C00416">
            <w:pPr>
              <w:tabs>
                <w:tab w:val="left" w:pos="1233"/>
              </w:tabs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51 100 00190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6C39CE" w:rsidRDefault="006C39CE">
            <w:pPr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40588F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1134,5</w:t>
            </w:r>
          </w:p>
        </w:tc>
        <w:tc>
          <w:tcPr>
            <w:tcW w:w="850" w:type="dxa"/>
            <w:shd w:val="clear" w:color="auto" w:fill="FFFFFF"/>
          </w:tcPr>
          <w:p w:rsidR="006C39CE" w:rsidRDefault="006C39CE">
            <w:pPr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40588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1134,4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E17D31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48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51 100 00190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shd w:val="clear" w:color="auto" w:fill="FFFFFF"/>
            <w:hideMark/>
          </w:tcPr>
          <w:p w:rsidR="006C39CE" w:rsidRDefault="006C39CE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6C39CE" w:rsidRDefault="006C39CE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40588F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1134,5</w:t>
            </w:r>
          </w:p>
        </w:tc>
        <w:tc>
          <w:tcPr>
            <w:tcW w:w="850" w:type="dxa"/>
            <w:shd w:val="clear" w:color="auto" w:fill="FFFFFF"/>
          </w:tcPr>
          <w:p w:rsidR="006C39CE" w:rsidRDefault="006C39CE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6C39CE" w:rsidRDefault="006C39CE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40588F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1134,4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E17D31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163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FA3879" w:rsidRDefault="00FA3879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40588F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3242,6</w:t>
            </w:r>
          </w:p>
        </w:tc>
        <w:tc>
          <w:tcPr>
            <w:tcW w:w="850" w:type="dxa"/>
            <w:shd w:val="clear" w:color="auto" w:fill="FFFFFF"/>
          </w:tcPr>
          <w:p w:rsidR="00FA3879" w:rsidRDefault="00FA3879" w:rsidP="00FA3879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</w:p>
          <w:p w:rsidR="00FA3879" w:rsidRDefault="00FA3879" w:rsidP="00FA3879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</w:p>
          <w:p w:rsidR="00FA3879" w:rsidRDefault="00FA3879" w:rsidP="00FA3879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</w:p>
          <w:p w:rsidR="00FA3879" w:rsidRDefault="00FA3879" w:rsidP="00FA3879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40588F" w:rsidP="00FA3879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3242,5</w:t>
            </w:r>
          </w:p>
        </w:tc>
        <w:tc>
          <w:tcPr>
            <w:tcW w:w="567" w:type="dxa"/>
            <w:shd w:val="clear" w:color="auto" w:fill="FFFFFF"/>
          </w:tcPr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28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tabs>
                <w:tab w:val="left" w:pos="1233"/>
              </w:tabs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52 000 00000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C00416" w:rsidRPr="00C00416" w:rsidRDefault="0040588F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3242,6</w:t>
            </w:r>
          </w:p>
        </w:tc>
        <w:tc>
          <w:tcPr>
            <w:tcW w:w="850" w:type="dxa"/>
            <w:shd w:val="clear" w:color="auto" w:fill="FFFFFF"/>
          </w:tcPr>
          <w:p w:rsidR="00C00416" w:rsidRPr="00C00416" w:rsidRDefault="0040588F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3242,5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E17D31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28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52 1 00 0 0000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C00416" w:rsidRPr="00C00416" w:rsidRDefault="0040588F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3242,6</w:t>
            </w:r>
          </w:p>
        </w:tc>
        <w:tc>
          <w:tcPr>
            <w:tcW w:w="850" w:type="dxa"/>
            <w:shd w:val="clear" w:color="auto" w:fill="FFFFFF"/>
          </w:tcPr>
          <w:p w:rsidR="00C00416" w:rsidRPr="00C00416" w:rsidRDefault="0040588F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3242,5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E17D31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0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Расходы на обеспечение функций представительного органа и органов местного самоуправления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52 1 00 00190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C00416" w:rsidRPr="00C00416" w:rsidRDefault="0040588F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3242,6</w:t>
            </w:r>
          </w:p>
        </w:tc>
        <w:tc>
          <w:tcPr>
            <w:tcW w:w="850" w:type="dxa"/>
            <w:shd w:val="clear" w:color="auto" w:fill="FFFFFF"/>
          </w:tcPr>
          <w:p w:rsidR="00C00416" w:rsidRPr="00C00416" w:rsidRDefault="0040588F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3242,5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E17D31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3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52 1 00 00190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40588F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3242,6</w:t>
            </w:r>
          </w:p>
        </w:tc>
        <w:tc>
          <w:tcPr>
            <w:tcW w:w="850" w:type="dxa"/>
            <w:shd w:val="clear" w:color="auto" w:fill="FFFFFF"/>
          </w:tcPr>
          <w:p w:rsidR="00170009" w:rsidRDefault="00170009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170009" w:rsidRDefault="00170009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40588F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3242,5</w:t>
            </w:r>
          </w:p>
        </w:tc>
        <w:tc>
          <w:tcPr>
            <w:tcW w:w="567" w:type="dxa"/>
            <w:shd w:val="clear" w:color="auto" w:fill="FFFFFF"/>
          </w:tcPr>
          <w:p w:rsidR="00E17D31" w:rsidRDefault="00E17D31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E17D31" w:rsidRDefault="00E17D31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E17D31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3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Обеспечение деят</w:t>
            </w:r>
            <w:r w:rsidR="00F81D02">
              <w:rPr>
                <w:b/>
                <w:iCs/>
                <w:sz w:val="18"/>
                <w:szCs w:val="18"/>
              </w:rPr>
              <w:t xml:space="preserve">ельности финансовых, налоговых и </w:t>
            </w:r>
            <w:r w:rsidRPr="00C00416">
              <w:rPr>
                <w:b/>
                <w:iCs/>
                <w:sz w:val="18"/>
                <w:szCs w:val="18"/>
              </w:rPr>
              <w:t>таможен</w:t>
            </w:r>
            <w:r w:rsidR="00F81D02">
              <w:rPr>
                <w:b/>
                <w:iCs/>
                <w:sz w:val="18"/>
                <w:szCs w:val="18"/>
              </w:rPr>
              <w:t xml:space="preserve">ных органов и органов финансового (финансово-бюджетного) </w:t>
            </w:r>
            <w:r w:rsidRPr="00C00416">
              <w:rPr>
                <w:b/>
                <w:iCs/>
                <w:sz w:val="18"/>
                <w:szCs w:val="18"/>
              </w:rPr>
              <w:t>надзора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170009" w:rsidRDefault="00170009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C00416">
            <w:pPr>
              <w:spacing w:line="100" w:lineRule="atLeast"/>
              <w:ind w:left="-90" w:right="-144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28,4</w:t>
            </w:r>
          </w:p>
        </w:tc>
        <w:tc>
          <w:tcPr>
            <w:tcW w:w="850" w:type="dxa"/>
            <w:shd w:val="clear" w:color="auto" w:fill="FFFFFF"/>
          </w:tcPr>
          <w:p w:rsidR="00170009" w:rsidRDefault="00170009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170009" w:rsidRDefault="00170009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170009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28,4</w:t>
            </w:r>
          </w:p>
        </w:tc>
        <w:tc>
          <w:tcPr>
            <w:tcW w:w="567" w:type="dxa"/>
            <w:shd w:val="clear" w:color="auto" w:fill="FFFFFF"/>
          </w:tcPr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3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lastRenderedPageBreak/>
              <w:t>Обеспечение деятельности контрольно-счетных органов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64 0 00 00000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170009" w:rsidRDefault="0017000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C00416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28,4</w:t>
            </w:r>
          </w:p>
        </w:tc>
        <w:tc>
          <w:tcPr>
            <w:tcW w:w="850" w:type="dxa"/>
            <w:shd w:val="clear" w:color="auto" w:fill="FFFFFF"/>
          </w:tcPr>
          <w:p w:rsidR="00FA3879" w:rsidRDefault="00FA387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170009" w:rsidRDefault="0017000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</w:t>
            </w:r>
          </w:p>
          <w:p w:rsidR="00C00416" w:rsidRPr="00C00416" w:rsidRDefault="0017000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</w:t>
            </w:r>
            <w:r w:rsidR="00FA3879">
              <w:rPr>
                <w:iCs/>
                <w:sz w:val="18"/>
                <w:szCs w:val="18"/>
              </w:rPr>
              <w:t>28,4</w:t>
            </w:r>
          </w:p>
        </w:tc>
        <w:tc>
          <w:tcPr>
            <w:tcW w:w="567" w:type="dxa"/>
            <w:shd w:val="clear" w:color="auto" w:fill="FFFFFF"/>
          </w:tcPr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3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Обеспечение функционирования полномочий по осуществлению внутреннего муниципального финансового контроля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64 1 00 00000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FA3879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  </w:t>
            </w:r>
          </w:p>
          <w:p w:rsidR="00C00416" w:rsidRPr="00C00416" w:rsidRDefault="00FA3879" w:rsidP="00FA3879">
            <w:pPr>
              <w:spacing w:line="100" w:lineRule="atLeast"/>
              <w:ind w:right="-144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  </w:t>
            </w:r>
            <w:r w:rsidR="00C00416" w:rsidRPr="00C00416">
              <w:rPr>
                <w:iCs/>
                <w:sz w:val="18"/>
                <w:szCs w:val="18"/>
              </w:rPr>
              <w:t>14,2</w:t>
            </w:r>
          </w:p>
        </w:tc>
        <w:tc>
          <w:tcPr>
            <w:tcW w:w="850" w:type="dxa"/>
            <w:shd w:val="clear" w:color="auto" w:fill="FFFFFF"/>
          </w:tcPr>
          <w:p w:rsidR="00FA3879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FA3879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C00416" w:rsidRPr="00C00416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14,2</w:t>
            </w:r>
          </w:p>
        </w:tc>
        <w:tc>
          <w:tcPr>
            <w:tcW w:w="567" w:type="dxa"/>
            <w:shd w:val="clear" w:color="auto" w:fill="FFFFFF"/>
          </w:tcPr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3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64 1 00 20010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FA3879" w:rsidRDefault="00FA387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C00416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14,2</w:t>
            </w:r>
          </w:p>
        </w:tc>
        <w:tc>
          <w:tcPr>
            <w:tcW w:w="850" w:type="dxa"/>
            <w:shd w:val="clear" w:color="auto" w:fill="FFFFFF"/>
          </w:tcPr>
          <w:p w:rsidR="00FA3879" w:rsidRDefault="00FA387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FA3879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C00416" w:rsidRPr="00C00416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14,2</w:t>
            </w:r>
          </w:p>
        </w:tc>
        <w:tc>
          <w:tcPr>
            <w:tcW w:w="567" w:type="dxa"/>
            <w:shd w:val="clear" w:color="auto" w:fill="FFFFFF"/>
          </w:tcPr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3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64 1 00 20010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FA3879" w:rsidRDefault="00FA387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C00416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14,2</w:t>
            </w:r>
          </w:p>
        </w:tc>
        <w:tc>
          <w:tcPr>
            <w:tcW w:w="850" w:type="dxa"/>
            <w:shd w:val="clear" w:color="auto" w:fill="FFFFFF"/>
          </w:tcPr>
          <w:p w:rsidR="00FA3879" w:rsidRDefault="00FA387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FA3879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C00416" w:rsidRPr="00C00416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14,2</w:t>
            </w:r>
          </w:p>
        </w:tc>
        <w:tc>
          <w:tcPr>
            <w:tcW w:w="567" w:type="dxa"/>
            <w:shd w:val="clear" w:color="auto" w:fill="FFFFFF"/>
          </w:tcPr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3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Осуществление полномочий контрольно-счетных органов сельских поселений по осуществлению внутреннего муниципального финансового контроля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64 1 00 20020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FA3879" w:rsidRDefault="00FA387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C00416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14,2</w:t>
            </w:r>
          </w:p>
        </w:tc>
        <w:tc>
          <w:tcPr>
            <w:tcW w:w="850" w:type="dxa"/>
            <w:shd w:val="clear" w:color="auto" w:fill="FFFFFF"/>
          </w:tcPr>
          <w:p w:rsidR="00FA3879" w:rsidRDefault="00FA387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FA3879" w:rsidRDefault="00FA387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FA387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14,2</w:t>
            </w:r>
          </w:p>
        </w:tc>
        <w:tc>
          <w:tcPr>
            <w:tcW w:w="567" w:type="dxa"/>
            <w:shd w:val="clear" w:color="auto" w:fill="FFFFFF"/>
          </w:tcPr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3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64 1 00 20020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FA3879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  </w:t>
            </w:r>
          </w:p>
          <w:p w:rsidR="00C00416" w:rsidRPr="00C00416" w:rsidRDefault="00FA3879" w:rsidP="00FA3879">
            <w:pPr>
              <w:spacing w:line="100" w:lineRule="atLeast"/>
              <w:ind w:right="-144"/>
              <w:rPr>
                <w:i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   </w:t>
            </w:r>
            <w:r w:rsidR="00C00416" w:rsidRPr="00C00416">
              <w:rPr>
                <w:iCs/>
                <w:sz w:val="18"/>
                <w:szCs w:val="18"/>
              </w:rPr>
              <w:t>14,2</w:t>
            </w:r>
          </w:p>
        </w:tc>
        <w:tc>
          <w:tcPr>
            <w:tcW w:w="850" w:type="dxa"/>
            <w:shd w:val="clear" w:color="auto" w:fill="FFFFFF"/>
          </w:tcPr>
          <w:p w:rsidR="00FA3879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FA3879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C00416" w:rsidRPr="00C00416" w:rsidRDefault="00FA3879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</w:t>
            </w:r>
            <w:r w:rsidR="00590C5A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14,2</w:t>
            </w:r>
          </w:p>
        </w:tc>
        <w:tc>
          <w:tcPr>
            <w:tcW w:w="567" w:type="dxa"/>
            <w:shd w:val="clear" w:color="auto" w:fill="FFFFFF"/>
          </w:tcPr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6C39CE" w:rsidRPr="00C00416" w:rsidTr="00590C5A">
        <w:trPr>
          <w:trHeight w:val="598"/>
        </w:trPr>
        <w:tc>
          <w:tcPr>
            <w:tcW w:w="4253" w:type="dxa"/>
            <w:shd w:val="clear" w:color="auto" w:fill="FFFFFF"/>
            <w:vAlign w:val="center"/>
          </w:tcPr>
          <w:p w:rsidR="006C39CE" w:rsidRPr="00590C5A" w:rsidRDefault="00590C5A">
            <w:pPr>
              <w:spacing w:line="100" w:lineRule="atLeast"/>
              <w:jc w:val="both"/>
              <w:rPr>
                <w:b/>
                <w:iCs/>
                <w:sz w:val="18"/>
                <w:szCs w:val="18"/>
              </w:rPr>
            </w:pPr>
            <w:r w:rsidRPr="00590C5A">
              <w:rPr>
                <w:b/>
                <w:iCs/>
                <w:sz w:val="18"/>
                <w:szCs w:val="18"/>
              </w:rPr>
              <w:t>Обеспечение проведения</w:t>
            </w:r>
            <w:r w:rsidR="006C39CE" w:rsidRPr="00590C5A">
              <w:rPr>
                <w:b/>
                <w:iCs/>
                <w:sz w:val="18"/>
                <w:szCs w:val="18"/>
              </w:rPr>
              <w:t xml:space="preserve"> выборов и референдумов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C39CE" w:rsidRPr="00590C5A" w:rsidRDefault="00590C5A">
            <w:pPr>
              <w:spacing w:line="100" w:lineRule="atLeast"/>
              <w:ind w:left="-108" w:right="-46"/>
              <w:jc w:val="center"/>
              <w:rPr>
                <w:b/>
                <w:bCs/>
                <w:sz w:val="18"/>
                <w:szCs w:val="18"/>
              </w:rPr>
            </w:pPr>
            <w:r w:rsidRPr="00590C5A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C39CE" w:rsidRPr="00590C5A" w:rsidRDefault="00590C5A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590C5A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C39CE" w:rsidRPr="00590C5A" w:rsidRDefault="00590C5A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590C5A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C39CE" w:rsidRPr="00C00416" w:rsidRDefault="006C39CE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C39CE" w:rsidRPr="00C00416" w:rsidRDefault="006C39CE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C39CE" w:rsidRPr="00590C5A" w:rsidRDefault="00590C5A" w:rsidP="00FA3879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  <w:r w:rsidRPr="00590C5A">
              <w:rPr>
                <w:b/>
                <w:iCs/>
                <w:sz w:val="18"/>
                <w:szCs w:val="18"/>
              </w:rPr>
              <w:t xml:space="preserve">         420,0</w:t>
            </w:r>
          </w:p>
        </w:tc>
        <w:tc>
          <w:tcPr>
            <w:tcW w:w="850" w:type="dxa"/>
            <w:shd w:val="clear" w:color="auto" w:fill="FFFFFF"/>
          </w:tcPr>
          <w:p w:rsidR="006C39CE" w:rsidRPr="00590C5A" w:rsidRDefault="006C39CE" w:rsidP="00FA3879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</w:p>
          <w:p w:rsidR="00590C5A" w:rsidRPr="00590C5A" w:rsidRDefault="00590C5A" w:rsidP="00FA3879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  <w:r w:rsidRPr="00590C5A">
              <w:rPr>
                <w:b/>
                <w:iCs/>
                <w:sz w:val="18"/>
                <w:szCs w:val="18"/>
              </w:rPr>
              <w:t xml:space="preserve"> 420,0</w:t>
            </w:r>
          </w:p>
        </w:tc>
        <w:tc>
          <w:tcPr>
            <w:tcW w:w="567" w:type="dxa"/>
            <w:shd w:val="clear" w:color="auto" w:fill="FFFFFF"/>
          </w:tcPr>
          <w:p w:rsidR="00590C5A" w:rsidRPr="00590C5A" w:rsidRDefault="00590C5A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6C39CE" w:rsidRPr="00590C5A" w:rsidRDefault="00590C5A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  <w:r w:rsidRPr="00590C5A">
              <w:rPr>
                <w:b/>
                <w:iCs/>
                <w:sz w:val="18"/>
                <w:szCs w:val="18"/>
              </w:rPr>
              <w:t>100</w:t>
            </w:r>
          </w:p>
        </w:tc>
      </w:tr>
      <w:tr w:rsidR="006C39CE" w:rsidRPr="00C00416" w:rsidTr="00590C5A">
        <w:trPr>
          <w:trHeight w:val="693"/>
        </w:trPr>
        <w:tc>
          <w:tcPr>
            <w:tcW w:w="4253" w:type="dxa"/>
            <w:shd w:val="clear" w:color="auto" w:fill="FFFFFF"/>
            <w:vAlign w:val="center"/>
          </w:tcPr>
          <w:p w:rsidR="006C39CE" w:rsidRPr="00C00416" w:rsidRDefault="006C39CE">
            <w:pPr>
              <w:spacing w:line="100" w:lineRule="atLeast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Проведение выборов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6C39CE" w:rsidRPr="00C00416" w:rsidRDefault="006C39CE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C39CE" w:rsidRDefault="00590C5A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 420,0</w:t>
            </w:r>
          </w:p>
        </w:tc>
        <w:tc>
          <w:tcPr>
            <w:tcW w:w="850" w:type="dxa"/>
            <w:shd w:val="clear" w:color="auto" w:fill="FFFFFF"/>
          </w:tcPr>
          <w:p w:rsidR="006C39CE" w:rsidRDefault="006C39CE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590C5A" w:rsidRDefault="00590C5A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420,0</w:t>
            </w:r>
          </w:p>
        </w:tc>
        <w:tc>
          <w:tcPr>
            <w:tcW w:w="567" w:type="dxa"/>
            <w:shd w:val="clear" w:color="auto" w:fill="FFFFFF"/>
          </w:tcPr>
          <w:p w:rsidR="006C39CE" w:rsidRDefault="006C39CE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590C5A" w:rsidRDefault="00590C5A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6C39CE" w:rsidRPr="00C00416" w:rsidTr="00590C5A">
        <w:trPr>
          <w:trHeight w:val="703"/>
        </w:trPr>
        <w:tc>
          <w:tcPr>
            <w:tcW w:w="4253" w:type="dxa"/>
            <w:shd w:val="clear" w:color="auto" w:fill="FFFFFF"/>
            <w:vAlign w:val="center"/>
          </w:tcPr>
          <w:p w:rsidR="006C39CE" w:rsidRPr="00C00416" w:rsidRDefault="006C39CE">
            <w:pPr>
              <w:spacing w:line="100" w:lineRule="atLeast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Обеспечение проведение выборов и референдумов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54 2 00 00000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6C39CE" w:rsidRPr="00C00416" w:rsidRDefault="006C39CE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C39CE" w:rsidRDefault="00590C5A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 420,0</w:t>
            </w:r>
          </w:p>
        </w:tc>
        <w:tc>
          <w:tcPr>
            <w:tcW w:w="850" w:type="dxa"/>
            <w:shd w:val="clear" w:color="auto" w:fill="FFFFFF"/>
          </w:tcPr>
          <w:p w:rsidR="006C39CE" w:rsidRDefault="006C39CE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590C5A" w:rsidRDefault="00590C5A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420,0</w:t>
            </w:r>
          </w:p>
        </w:tc>
        <w:tc>
          <w:tcPr>
            <w:tcW w:w="567" w:type="dxa"/>
            <w:shd w:val="clear" w:color="auto" w:fill="FFFFFF"/>
          </w:tcPr>
          <w:p w:rsidR="006C39CE" w:rsidRDefault="006C39CE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590C5A" w:rsidRDefault="00590C5A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6C39CE" w:rsidRPr="00C00416" w:rsidTr="00590C5A">
        <w:trPr>
          <w:trHeight w:val="699"/>
        </w:trPr>
        <w:tc>
          <w:tcPr>
            <w:tcW w:w="4253" w:type="dxa"/>
            <w:shd w:val="clear" w:color="auto" w:fill="FFFFFF"/>
            <w:vAlign w:val="center"/>
          </w:tcPr>
          <w:p w:rsidR="006C39CE" w:rsidRPr="00C00416" w:rsidRDefault="006C39CE">
            <w:pPr>
              <w:spacing w:line="100" w:lineRule="atLeast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Проведение выборов</w:t>
            </w:r>
            <w:r w:rsidR="00590C5A">
              <w:rPr>
                <w:iCs/>
                <w:sz w:val="18"/>
                <w:szCs w:val="18"/>
              </w:rPr>
              <w:t xml:space="preserve"> в представительный орган местного самоуправления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54 2 00 00200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6C39CE" w:rsidRPr="00C00416" w:rsidRDefault="006C39CE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C39CE" w:rsidRDefault="00590C5A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 420,0</w:t>
            </w:r>
          </w:p>
        </w:tc>
        <w:tc>
          <w:tcPr>
            <w:tcW w:w="850" w:type="dxa"/>
            <w:shd w:val="clear" w:color="auto" w:fill="FFFFFF"/>
          </w:tcPr>
          <w:p w:rsidR="006C39CE" w:rsidRDefault="006C39CE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590C5A" w:rsidRDefault="00590C5A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420,0</w:t>
            </w:r>
          </w:p>
        </w:tc>
        <w:tc>
          <w:tcPr>
            <w:tcW w:w="567" w:type="dxa"/>
            <w:shd w:val="clear" w:color="auto" w:fill="FFFFFF"/>
          </w:tcPr>
          <w:p w:rsidR="006C39CE" w:rsidRDefault="006C39CE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590C5A" w:rsidRDefault="00590C5A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6C39CE" w:rsidRPr="00C00416" w:rsidTr="00590C5A">
        <w:trPr>
          <w:trHeight w:val="708"/>
        </w:trPr>
        <w:tc>
          <w:tcPr>
            <w:tcW w:w="4253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C39CE" w:rsidRPr="00C00416" w:rsidRDefault="00590C5A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54 2 00 00200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6C39CE" w:rsidRPr="00C00416" w:rsidRDefault="00FB17BF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C39CE" w:rsidRDefault="00FB17BF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420,0</w:t>
            </w:r>
          </w:p>
        </w:tc>
        <w:tc>
          <w:tcPr>
            <w:tcW w:w="850" w:type="dxa"/>
            <w:shd w:val="clear" w:color="auto" w:fill="FFFFFF"/>
          </w:tcPr>
          <w:p w:rsidR="006C39CE" w:rsidRDefault="006C39CE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FB17BF" w:rsidRDefault="00FB17BF" w:rsidP="00FA387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420,0</w:t>
            </w:r>
          </w:p>
        </w:tc>
        <w:tc>
          <w:tcPr>
            <w:tcW w:w="567" w:type="dxa"/>
            <w:shd w:val="clear" w:color="auto" w:fill="FFFFFF"/>
          </w:tcPr>
          <w:p w:rsidR="006C39CE" w:rsidRDefault="006C39CE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FB17BF" w:rsidRDefault="00FB17BF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2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F844DD">
            <w:pPr>
              <w:spacing w:line="100" w:lineRule="atLeast"/>
              <w:ind w:left="-90" w:right="-14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6820,7</w:t>
            </w:r>
          </w:p>
        </w:tc>
        <w:tc>
          <w:tcPr>
            <w:tcW w:w="850" w:type="dxa"/>
            <w:shd w:val="clear" w:color="auto" w:fill="FFFFFF"/>
          </w:tcPr>
          <w:p w:rsidR="009D4975" w:rsidRDefault="009D4975">
            <w:pPr>
              <w:spacing w:line="100" w:lineRule="atLeast"/>
              <w:ind w:left="-90" w:right="-144"/>
              <w:jc w:val="center"/>
              <w:rPr>
                <w:b/>
                <w:sz w:val="18"/>
                <w:szCs w:val="18"/>
              </w:rPr>
            </w:pPr>
          </w:p>
          <w:p w:rsidR="00C00416" w:rsidRPr="00C00416" w:rsidRDefault="00F844DD">
            <w:pPr>
              <w:spacing w:line="100" w:lineRule="atLeast"/>
              <w:ind w:left="-90" w:right="-14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6820,2</w:t>
            </w:r>
          </w:p>
        </w:tc>
        <w:tc>
          <w:tcPr>
            <w:tcW w:w="567" w:type="dxa"/>
            <w:shd w:val="clear" w:color="auto" w:fill="FFFFFF"/>
          </w:tcPr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sz w:val="18"/>
                <w:szCs w:val="18"/>
              </w:rPr>
            </w:pPr>
          </w:p>
          <w:p w:rsidR="00C00416" w:rsidRPr="00C00416" w:rsidRDefault="00DE6B87">
            <w:pPr>
              <w:spacing w:line="100" w:lineRule="atLeast"/>
              <w:ind w:left="-90" w:right="-14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2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90" w:right="-144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3,8</w:t>
            </w:r>
          </w:p>
        </w:tc>
        <w:tc>
          <w:tcPr>
            <w:tcW w:w="850" w:type="dxa"/>
            <w:shd w:val="clear" w:color="auto" w:fill="FFFFFF"/>
          </w:tcPr>
          <w:p w:rsidR="00170009" w:rsidRDefault="00170009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170009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3,8</w:t>
            </w:r>
          </w:p>
        </w:tc>
        <w:tc>
          <w:tcPr>
            <w:tcW w:w="567" w:type="dxa"/>
            <w:shd w:val="clear" w:color="auto" w:fill="FFFFFF"/>
          </w:tcPr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2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52 4 00 00000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3,8</w:t>
            </w:r>
          </w:p>
        </w:tc>
        <w:tc>
          <w:tcPr>
            <w:tcW w:w="850" w:type="dxa"/>
            <w:shd w:val="clear" w:color="auto" w:fill="FFFFFF"/>
          </w:tcPr>
          <w:p w:rsidR="00170009" w:rsidRDefault="0017000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17000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3,8</w:t>
            </w:r>
          </w:p>
        </w:tc>
        <w:tc>
          <w:tcPr>
            <w:tcW w:w="567" w:type="dxa"/>
            <w:shd w:val="clear" w:color="auto" w:fill="FFFFFF"/>
          </w:tcPr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2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Осуществление отдельных полномочий Краснодарского края по образованию и организации административных комиссий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52 4 00 60190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3,8</w:t>
            </w:r>
          </w:p>
        </w:tc>
        <w:tc>
          <w:tcPr>
            <w:tcW w:w="850" w:type="dxa"/>
            <w:shd w:val="clear" w:color="auto" w:fill="FFFFFF"/>
          </w:tcPr>
          <w:p w:rsidR="00170009" w:rsidRDefault="0017000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17000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3,8</w:t>
            </w:r>
          </w:p>
        </w:tc>
        <w:tc>
          <w:tcPr>
            <w:tcW w:w="567" w:type="dxa"/>
            <w:shd w:val="clear" w:color="auto" w:fill="FFFFFF"/>
          </w:tcPr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1169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Закупка товаров, работ,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52 4 00 60190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170009" w:rsidRDefault="00170009" w:rsidP="0017000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 </w:t>
            </w:r>
          </w:p>
          <w:p w:rsidR="00C00416" w:rsidRPr="00170009" w:rsidRDefault="00170009" w:rsidP="0017000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   </w:t>
            </w:r>
            <w:r w:rsidR="00C00416" w:rsidRPr="00C00416">
              <w:rPr>
                <w:iCs/>
                <w:sz w:val="18"/>
                <w:szCs w:val="18"/>
              </w:rPr>
              <w:t>3,8</w:t>
            </w:r>
          </w:p>
        </w:tc>
        <w:tc>
          <w:tcPr>
            <w:tcW w:w="850" w:type="dxa"/>
            <w:shd w:val="clear" w:color="auto" w:fill="FFFFFF"/>
          </w:tcPr>
          <w:p w:rsidR="00170009" w:rsidRDefault="00170009" w:rsidP="0017000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</w:t>
            </w:r>
          </w:p>
          <w:p w:rsidR="00170009" w:rsidRDefault="00170009" w:rsidP="0017000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9D4975" w:rsidRDefault="009D4975" w:rsidP="0017000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</w:t>
            </w:r>
          </w:p>
          <w:p w:rsidR="00170009" w:rsidRPr="00C00416" w:rsidRDefault="009D4975" w:rsidP="0017000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</w:t>
            </w:r>
            <w:r w:rsidR="00170009">
              <w:rPr>
                <w:iCs/>
                <w:sz w:val="18"/>
                <w:szCs w:val="18"/>
              </w:rPr>
              <w:t>3,8</w:t>
            </w:r>
          </w:p>
        </w:tc>
        <w:tc>
          <w:tcPr>
            <w:tcW w:w="567" w:type="dxa"/>
            <w:shd w:val="clear" w:color="auto" w:fill="FFFFFF"/>
          </w:tcPr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E17D31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E17D31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1169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 xml:space="preserve">Муниципальная программа «Обеспечение реализации функций муниципального образования, связанных с муниципальным управлением на </w:t>
            </w:r>
            <w:r w:rsidR="00A95F57">
              <w:rPr>
                <w:sz w:val="18"/>
                <w:szCs w:val="18"/>
              </w:rPr>
              <w:t>2018-2025</w:t>
            </w:r>
            <w:r w:rsidRPr="00C00416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E17D31" w:rsidRDefault="009D4975" w:rsidP="009D4975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        </w:t>
            </w:r>
          </w:p>
          <w:p w:rsidR="00C00416" w:rsidRPr="009D4975" w:rsidRDefault="00E17D31" w:rsidP="009D4975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       </w:t>
            </w:r>
            <w:r w:rsidR="009D4975">
              <w:rPr>
                <w:b/>
                <w:iCs/>
                <w:sz w:val="18"/>
                <w:szCs w:val="18"/>
              </w:rPr>
              <w:t xml:space="preserve"> </w:t>
            </w:r>
            <w:r w:rsidR="00F844DD">
              <w:rPr>
                <w:b/>
                <w:iCs/>
                <w:sz w:val="18"/>
                <w:szCs w:val="18"/>
              </w:rPr>
              <w:t>824,5</w:t>
            </w:r>
          </w:p>
        </w:tc>
        <w:tc>
          <w:tcPr>
            <w:tcW w:w="850" w:type="dxa"/>
            <w:shd w:val="clear" w:color="auto" w:fill="FFFFFF"/>
          </w:tcPr>
          <w:p w:rsidR="009D4975" w:rsidRDefault="009D4975" w:rsidP="009D4975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</w:p>
          <w:p w:rsidR="009D4975" w:rsidRDefault="009D4975" w:rsidP="009D4975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</w:p>
          <w:p w:rsidR="00E17D31" w:rsidRDefault="009D4975" w:rsidP="009D4975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  </w:t>
            </w:r>
          </w:p>
          <w:p w:rsidR="00C00416" w:rsidRPr="00C00416" w:rsidRDefault="009C348A" w:rsidP="009D4975">
            <w:pPr>
              <w:spacing w:line="100" w:lineRule="atLeast"/>
              <w:ind w:right="-144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  </w:t>
            </w:r>
            <w:r w:rsidR="00F844DD">
              <w:rPr>
                <w:b/>
                <w:iCs/>
                <w:sz w:val="18"/>
                <w:szCs w:val="18"/>
              </w:rPr>
              <w:t>824,3</w:t>
            </w:r>
          </w:p>
        </w:tc>
        <w:tc>
          <w:tcPr>
            <w:tcW w:w="567" w:type="dxa"/>
            <w:shd w:val="clear" w:color="auto" w:fill="FFFFFF"/>
          </w:tcPr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8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Осуществление функции территориальных органов общественного самоуправления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01 0 0100000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266FD6" w:rsidP="00266FD6">
            <w:pPr>
              <w:spacing w:line="100" w:lineRule="atLeast"/>
              <w:ind w:right="-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 w:rsidR="00F844DD">
              <w:rPr>
                <w:sz w:val="18"/>
                <w:szCs w:val="18"/>
              </w:rPr>
              <w:t>115,0</w:t>
            </w:r>
          </w:p>
        </w:tc>
        <w:tc>
          <w:tcPr>
            <w:tcW w:w="850" w:type="dxa"/>
            <w:shd w:val="clear" w:color="auto" w:fill="FFFFFF"/>
          </w:tcPr>
          <w:p w:rsidR="00266FD6" w:rsidRDefault="00266FD6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</w:p>
          <w:p w:rsidR="00C00416" w:rsidRPr="00C00416" w:rsidRDefault="00266FD6" w:rsidP="00266FD6">
            <w:pPr>
              <w:spacing w:line="100" w:lineRule="atLeast"/>
              <w:ind w:right="-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F844DD">
              <w:rPr>
                <w:sz w:val="18"/>
                <w:szCs w:val="18"/>
              </w:rPr>
              <w:t>115,0</w:t>
            </w:r>
          </w:p>
        </w:tc>
        <w:tc>
          <w:tcPr>
            <w:tcW w:w="567" w:type="dxa"/>
            <w:shd w:val="clear" w:color="auto" w:fill="FFFFFF"/>
          </w:tcPr>
          <w:p w:rsidR="00E17D31" w:rsidRDefault="00E17D31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</w:p>
          <w:p w:rsidR="00C00416" w:rsidRPr="00C00416" w:rsidRDefault="00E17D31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lastRenderedPageBreak/>
              <w:t>Мероприятия по осуществлению функций территориальных органов общественного самоуправления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01 0 0110010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C00416" w:rsidRPr="00C00416" w:rsidRDefault="00F844DD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115,0</w:t>
            </w:r>
          </w:p>
        </w:tc>
        <w:tc>
          <w:tcPr>
            <w:tcW w:w="850" w:type="dxa"/>
            <w:shd w:val="clear" w:color="auto" w:fill="FFFFFF"/>
          </w:tcPr>
          <w:p w:rsidR="00C00416" w:rsidRPr="00C00416" w:rsidRDefault="00F844DD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115,0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E17D31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  <w:shd w:val="clear" w:color="auto" w:fill="FFFFFF"/>
              </w:rPr>
            </w:pPr>
            <w:r w:rsidRPr="00C00416">
              <w:rPr>
                <w:sz w:val="18"/>
                <w:szCs w:val="18"/>
                <w:shd w:val="clear" w:color="auto" w:fill="FFFFFF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  <w:shd w:val="clear" w:color="auto" w:fill="FFFFFF"/>
              </w:rPr>
            </w:pPr>
            <w:r w:rsidRPr="00C00416">
              <w:rPr>
                <w:bCs/>
                <w:sz w:val="18"/>
                <w:szCs w:val="18"/>
                <w:shd w:val="clear" w:color="auto" w:fill="FFFFFF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C00416">
              <w:rPr>
                <w:sz w:val="18"/>
                <w:szCs w:val="18"/>
                <w:shd w:val="clear" w:color="auto" w:fill="FFFFFF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C00416">
              <w:rPr>
                <w:sz w:val="18"/>
                <w:szCs w:val="18"/>
                <w:shd w:val="clear" w:color="auto" w:fill="FFFFFF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  <w:shd w:val="clear" w:color="auto" w:fill="FFFFFF"/>
              </w:rPr>
            </w:pPr>
            <w:r w:rsidRPr="00C00416">
              <w:rPr>
                <w:sz w:val="18"/>
                <w:szCs w:val="18"/>
                <w:shd w:val="clear" w:color="auto" w:fill="FFFFFF"/>
              </w:rPr>
              <w:t>01 0 0110010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C00416">
              <w:rPr>
                <w:sz w:val="18"/>
                <w:szCs w:val="18"/>
                <w:shd w:val="clear" w:color="auto" w:fill="FFFFFF"/>
              </w:rPr>
              <w:t>300</w:t>
            </w:r>
          </w:p>
        </w:tc>
        <w:tc>
          <w:tcPr>
            <w:tcW w:w="1418" w:type="dxa"/>
            <w:shd w:val="clear" w:color="auto" w:fill="FFFFFF"/>
            <w:hideMark/>
          </w:tcPr>
          <w:p w:rsidR="00C00416" w:rsidRPr="00C00416" w:rsidRDefault="00F844DD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115,0</w:t>
            </w:r>
          </w:p>
        </w:tc>
        <w:tc>
          <w:tcPr>
            <w:tcW w:w="850" w:type="dxa"/>
            <w:shd w:val="clear" w:color="auto" w:fill="FFFFFF"/>
          </w:tcPr>
          <w:p w:rsidR="00C00416" w:rsidRPr="00C00416" w:rsidRDefault="00F844DD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115,0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E17D31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Основные мероприятия, направленные на прочие мероприятия Кубанскостепного сельского поселения в рамках реализации полномочий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01 0 0500000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A71986">
            <w:pPr>
              <w:spacing w:line="100" w:lineRule="atLeast"/>
              <w:ind w:left="-90" w:right="-14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709,5</w:t>
            </w:r>
          </w:p>
        </w:tc>
        <w:tc>
          <w:tcPr>
            <w:tcW w:w="850" w:type="dxa"/>
            <w:shd w:val="clear" w:color="auto" w:fill="FFFFFF"/>
          </w:tcPr>
          <w:p w:rsidR="00E41B29" w:rsidRDefault="00E41B29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A71986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709,3</w:t>
            </w:r>
          </w:p>
        </w:tc>
        <w:tc>
          <w:tcPr>
            <w:tcW w:w="567" w:type="dxa"/>
            <w:shd w:val="clear" w:color="auto" w:fill="FFFFFF"/>
          </w:tcPr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Прочие мероприятия Кубанскостепного сельского поселения в рамках реализации полномочий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01 0 0510260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E41B29" w:rsidP="00E41B29">
            <w:pPr>
              <w:spacing w:line="100" w:lineRule="atLeast"/>
              <w:ind w:right="-144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 </w:t>
            </w:r>
            <w:r w:rsidR="00A71986">
              <w:rPr>
                <w:iCs/>
                <w:sz w:val="18"/>
                <w:szCs w:val="18"/>
              </w:rPr>
              <w:t>709,5</w:t>
            </w:r>
          </w:p>
        </w:tc>
        <w:tc>
          <w:tcPr>
            <w:tcW w:w="850" w:type="dxa"/>
            <w:shd w:val="clear" w:color="auto" w:fill="FFFFFF"/>
          </w:tcPr>
          <w:p w:rsidR="00E41B29" w:rsidRDefault="00E41B29" w:rsidP="00E41B2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</w:p>
          <w:p w:rsidR="00C00416" w:rsidRPr="00C00416" w:rsidRDefault="00A71986" w:rsidP="00E41B29">
            <w:pPr>
              <w:spacing w:line="100" w:lineRule="atLeast"/>
              <w:ind w:right="-144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709,3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B82096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vAlign w:val="center"/>
            <w:hideMark/>
          </w:tcPr>
          <w:p w:rsidR="00C00416" w:rsidRPr="00C00416" w:rsidRDefault="00C00416">
            <w:pPr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hideMark/>
          </w:tcPr>
          <w:p w:rsidR="00C00416" w:rsidRPr="00C00416" w:rsidRDefault="00C00416">
            <w:pPr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992</w:t>
            </w:r>
          </w:p>
        </w:tc>
        <w:tc>
          <w:tcPr>
            <w:tcW w:w="567" w:type="dxa"/>
            <w:hideMark/>
          </w:tcPr>
          <w:p w:rsidR="00C00416" w:rsidRPr="00C00416" w:rsidRDefault="00E41B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C00416"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hideMark/>
          </w:tcPr>
          <w:p w:rsidR="00C00416" w:rsidRPr="00C00416" w:rsidRDefault="00C00416">
            <w:pPr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hideMark/>
          </w:tcPr>
          <w:p w:rsidR="00C00416" w:rsidRPr="00C00416" w:rsidRDefault="00C00416">
            <w:pPr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01 0 05 10260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A71986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kern w:val="2"/>
                <w:sz w:val="18"/>
                <w:szCs w:val="18"/>
              </w:rPr>
              <w:t>709,5</w:t>
            </w:r>
          </w:p>
        </w:tc>
        <w:tc>
          <w:tcPr>
            <w:tcW w:w="850" w:type="dxa"/>
            <w:shd w:val="clear" w:color="auto" w:fill="FFFFFF"/>
          </w:tcPr>
          <w:p w:rsidR="00E41B29" w:rsidRDefault="00E41B29">
            <w:pPr>
              <w:spacing w:line="100" w:lineRule="atLeast"/>
              <w:ind w:left="-90" w:right="-144"/>
              <w:jc w:val="center"/>
              <w:rPr>
                <w:iCs/>
                <w:kern w:val="2"/>
                <w:sz w:val="18"/>
                <w:szCs w:val="18"/>
              </w:rPr>
            </w:pPr>
          </w:p>
          <w:p w:rsidR="00C00416" w:rsidRPr="00C00416" w:rsidRDefault="00A71986">
            <w:pPr>
              <w:spacing w:line="100" w:lineRule="atLeast"/>
              <w:ind w:left="-90" w:right="-144"/>
              <w:jc w:val="center"/>
              <w:rPr>
                <w:iCs/>
                <w:kern w:val="2"/>
                <w:sz w:val="18"/>
                <w:szCs w:val="18"/>
              </w:rPr>
            </w:pPr>
            <w:r>
              <w:rPr>
                <w:iCs/>
                <w:kern w:val="2"/>
                <w:sz w:val="18"/>
                <w:szCs w:val="18"/>
              </w:rPr>
              <w:t>709,3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spacing w:line="100" w:lineRule="atLeast"/>
              <w:ind w:left="-90" w:right="-144"/>
              <w:jc w:val="center"/>
              <w:rPr>
                <w:iCs/>
                <w:kern w:val="2"/>
                <w:sz w:val="18"/>
                <w:szCs w:val="18"/>
              </w:rPr>
            </w:pPr>
          </w:p>
          <w:p w:rsidR="00C00416" w:rsidRPr="00C00416" w:rsidRDefault="00B82096">
            <w:pPr>
              <w:spacing w:line="100" w:lineRule="atLeast"/>
              <w:ind w:left="-90" w:right="-144"/>
              <w:jc w:val="center"/>
              <w:rPr>
                <w:iCs/>
                <w:kern w:val="2"/>
                <w:sz w:val="18"/>
                <w:szCs w:val="18"/>
              </w:rPr>
            </w:pPr>
            <w:r>
              <w:rPr>
                <w:iCs/>
                <w:kern w:val="2"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Закупка товаров, работ,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01 0 05 10260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A71986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698,2</w:t>
            </w:r>
          </w:p>
        </w:tc>
        <w:tc>
          <w:tcPr>
            <w:tcW w:w="850" w:type="dxa"/>
            <w:shd w:val="clear" w:color="auto" w:fill="FFFFFF"/>
          </w:tcPr>
          <w:p w:rsidR="00E41B29" w:rsidRDefault="00E41B2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A71986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698,1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B82096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01 0 05 10260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A71986">
            <w:pPr>
              <w:spacing w:line="100" w:lineRule="atLeast"/>
              <w:ind w:left="-90" w:right="-144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</w:t>
            </w:r>
            <w:r w:rsidR="00C00416" w:rsidRPr="00C00416">
              <w:rPr>
                <w:iCs/>
                <w:sz w:val="18"/>
                <w:szCs w:val="18"/>
              </w:rPr>
              <w:t>,3</w:t>
            </w:r>
          </w:p>
        </w:tc>
        <w:tc>
          <w:tcPr>
            <w:tcW w:w="850" w:type="dxa"/>
            <w:shd w:val="clear" w:color="auto" w:fill="FFFFFF"/>
          </w:tcPr>
          <w:p w:rsidR="00E41B29" w:rsidRDefault="00E41B29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A71986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11,2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9C348A">
            <w:pPr>
              <w:spacing w:line="100" w:lineRule="atLeast"/>
              <w:ind w:left="-90" w:right="-144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33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 xml:space="preserve">Муниципальная программа «Информационное общество Кубанскостепного сельского поселения </w:t>
            </w:r>
            <w:proofErr w:type="spellStart"/>
            <w:r w:rsidRPr="00C00416">
              <w:rPr>
                <w:sz w:val="18"/>
                <w:szCs w:val="18"/>
              </w:rPr>
              <w:t>Каневского</w:t>
            </w:r>
            <w:proofErr w:type="spellEnd"/>
            <w:r w:rsidR="00A95F57">
              <w:rPr>
                <w:sz w:val="18"/>
                <w:szCs w:val="18"/>
              </w:rPr>
              <w:t xml:space="preserve"> района» на 2018-2025</w:t>
            </w:r>
            <w:r w:rsidRPr="00C00416">
              <w:rPr>
                <w:sz w:val="18"/>
                <w:szCs w:val="18"/>
              </w:rPr>
              <w:t xml:space="preserve"> годы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A71986">
            <w:pPr>
              <w:spacing w:line="100" w:lineRule="atLeast"/>
              <w:ind w:left="-90" w:right="-14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854,2</w:t>
            </w:r>
          </w:p>
        </w:tc>
        <w:tc>
          <w:tcPr>
            <w:tcW w:w="850" w:type="dxa"/>
            <w:shd w:val="clear" w:color="auto" w:fill="FFFFFF"/>
          </w:tcPr>
          <w:p w:rsidR="00E41B29" w:rsidRDefault="00E41B29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A71986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854,2</w:t>
            </w:r>
          </w:p>
        </w:tc>
        <w:tc>
          <w:tcPr>
            <w:tcW w:w="567" w:type="dxa"/>
            <w:shd w:val="clear" w:color="auto" w:fill="FFFFFF"/>
          </w:tcPr>
          <w:p w:rsidR="00DE6B87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DE6B87">
            <w:pPr>
              <w:spacing w:line="100" w:lineRule="atLeast"/>
              <w:ind w:left="-90" w:right="-144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33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Информационное обеспечение и сопровождение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02 0 01 00000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E41B29" w:rsidRDefault="00E41B29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A71986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854,2</w:t>
            </w:r>
          </w:p>
        </w:tc>
        <w:tc>
          <w:tcPr>
            <w:tcW w:w="850" w:type="dxa"/>
            <w:shd w:val="clear" w:color="auto" w:fill="FFFFFF"/>
          </w:tcPr>
          <w:p w:rsidR="00E41B29" w:rsidRDefault="00E41B29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A7198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854,2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B8209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98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Развитие отрасли информационных технологий и коммуникаций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02 0 01  10250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E41B29" w:rsidRDefault="00E41B29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  <w:p w:rsidR="00C00416" w:rsidRPr="00C00416" w:rsidRDefault="00A71986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854,2</w:t>
            </w:r>
          </w:p>
        </w:tc>
        <w:tc>
          <w:tcPr>
            <w:tcW w:w="850" w:type="dxa"/>
            <w:shd w:val="clear" w:color="auto" w:fill="FFFFFF"/>
          </w:tcPr>
          <w:p w:rsidR="00E41B29" w:rsidRDefault="00E41B29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  <w:p w:rsidR="00E41B29" w:rsidRDefault="00E41B29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  <w:p w:rsidR="00C00416" w:rsidRPr="00C00416" w:rsidRDefault="00A71986" w:rsidP="00E41B29">
            <w:pPr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854,2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  <w:p w:rsidR="00B82096" w:rsidRDefault="00B8209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  <w:p w:rsidR="00C00416" w:rsidRPr="00C00416" w:rsidRDefault="00B82096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33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Закупка товаров, работ,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02 0 01 10250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E41B29" w:rsidRDefault="00E41B29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A71986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854,2</w:t>
            </w:r>
          </w:p>
        </w:tc>
        <w:tc>
          <w:tcPr>
            <w:tcW w:w="850" w:type="dxa"/>
            <w:shd w:val="clear" w:color="auto" w:fill="FFFFFF"/>
          </w:tcPr>
          <w:p w:rsidR="00E41B29" w:rsidRDefault="00E41B29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A7198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854,2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B8209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33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 xml:space="preserve">Обеспечение деятельности муниципального казенного учреждения Кубанскостепного сельского поселения </w:t>
            </w:r>
            <w:proofErr w:type="spellStart"/>
            <w:r w:rsidRPr="00C00416">
              <w:rPr>
                <w:sz w:val="18"/>
                <w:szCs w:val="18"/>
              </w:rPr>
              <w:t>Каневского</w:t>
            </w:r>
            <w:proofErr w:type="spellEnd"/>
            <w:r w:rsidRPr="00C00416">
              <w:rPr>
                <w:sz w:val="18"/>
                <w:szCs w:val="18"/>
              </w:rPr>
              <w:t xml:space="preserve"> района «ЦО»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56 0  00 00000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A71986">
            <w:pPr>
              <w:spacing w:line="100" w:lineRule="atLeast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5138,2</w:t>
            </w:r>
          </w:p>
        </w:tc>
        <w:tc>
          <w:tcPr>
            <w:tcW w:w="850" w:type="dxa"/>
            <w:shd w:val="clear" w:color="auto" w:fill="FFFFFF"/>
          </w:tcPr>
          <w:p w:rsidR="000140A9" w:rsidRDefault="000140A9">
            <w:pPr>
              <w:spacing w:line="100" w:lineRule="atLeast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A71986">
            <w:pPr>
              <w:spacing w:line="100" w:lineRule="atLeast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5137,9</w:t>
            </w:r>
          </w:p>
        </w:tc>
        <w:tc>
          <w:tcPr>
            <w:tcW w:w="567" w:type="dxa"/>
            <w:shd w:val="clear" w:color="auto" w:fill="FFFFFF"/>
          </w:tcPr>
          <w:p w:rsidR="00DE6B87" w:rsidRDefault="00DE6B87">
            <w:pPr>
              <w:spacing w:line="100" w:lineRule="atLeast"/>
              <w:jc w:val="center"/>
              <w:rPr>
                <w:b/>
                <w:iCs/>
                <w:sz w:val="18"/>
                <w:szCs w:val="18"/>
              </w:rPr>
            </w:pPr>
          </w:p>
          <w:p w:rsidR="00C00416" w:rsidRPr="00C00416" w:rsidRDefault="00DE6B87">
            <w:pPr>
              <w:spacing w:line="100" w:lineRule="atLeast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33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 xml:space="preserve">Обеспечение функционирования муниципального казенного учреждения Кубанскостепного сельского поселения </w:t>
            </w:r>
            <w:proofErr w:type="spellStart"/>
            <w:r w:rsidRPr="00C00416">
              <w:rPr>
                <w:sz w:val="18"/>
                <w:szCs w:val="18"/>
              </w:rPr>
              <w:t>Каневского</w:t>
            </w:r>
            <w:proofErr w:type="spellEnd"/>
            <w:r w:rsidRPr="00C00416">
              <w:rPr>
                <w:sz w:val="18"/>
                <w:szCs w:val="18"/>
              </w:rPr>
              <w:t xml:space="preserve"> района «ЦО»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56 0 01 00000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C00416" w:rsidRPr="00C00416" w:rsidRDefault="00A71986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5138,2</w:t>
            </w:r>
          </w:p>
        </w:tc>
        <w:tc>
          <w:tcPr>
            <w:tcW w:w="850" w:type="dxa"/>
            <w:shd w:val="clear" w:color="auto" w:fill="FFFFFF"/>
          </w:tcPr>
          <w:p w:rsidR="00C00416" w:rsidRPr="00C00416" w:rsidRDefault="00A7198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5137,9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B8209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33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uppressLineNumbers/>
              <w:tabs>
                <w:tab w:val="center" w:pos="4677"/>
                <w:tab w:val="right" w:pos="9355"/>
              </w:tabs>
              <w:spacing w:line="100" w:lineRule="atLeast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56 0 01 00590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C00416" w:rsidRPr="00C00416" w:rsidRDefault="002605E5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5138,2</w:t>
            </w:r>
          </w:p>
        </w:tc>
        <w:tc>
          <w:tcPr>
            <w:tcW w:w="850" w:type="dxa"/>
            <w:shd w:val="clear" w:color="auto" w:fill="FFFFFF"/>
          </w:tcPr>
          <w:p w:rsidR="00C00416" w:rsidRPr="00C00416" w:rsidRDefault="002605E5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5137,9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B8209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33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uppressLineNumbers/>
              <w:tabs>
                <w:tab w:val="center" w:pos="4677"/>
                <w:tab w:val="right" w:pos="9355"/>
              </w:tabs>
              <w:spacing w:line="100" w:lineRule="atLeast"/>
              <w:rPr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56 0 01 00590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shd w:val="clear" w:color="auto" w:fill="FFFFFF"/>
            <w:hideMark/>
          </w:tcPr>
          <w:p w:rsidR="00E41B29" w:rsidRDefault="00E41B29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E41B29" w:rsidRDefault="00E41B29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2605E5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4659,8</w:t>
            </w:r>
          </w:p>
        </w:tc>
        <w:tc>
          <w:tcPr>
            <w:tcW w:w="850" w:type="dxa"/>
            <w:shd w:val="clear" w:color="auto" w:fill="FFFFFF"/>
          </w:tcPr>
          <w:p w:rsidR="00E41B29" w:rsidRDefault="00E41B29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E41B29" w:rsidRDefault="00E41B29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2605E5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4659,7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B82096" w:rsidRDefault="00B8209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</w:p>
          <w:p w:rsidR="00C00416" w:rsidRPr="00C00416" w:rsidRDefault="00B8209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33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F81D02" w:rsidRDefault="00F81D02">
            <w:pPr>
              <w:suppressLineNumbers/>
              <w:tabs>
                <w:tab w:val="center" w:pos="4677"/>
                <w:tab w:val="right" w:pos="9355"/>
              </w:tabs>
              <w:spacing w:line="100" w:lineRule="atLeast"/>
              <w:rPr>
                <w:iCs/>
                <w:sz w:val="20"/>
                <w:szCs w:val="20"/>
              </w:rPr>
            </w:pPr>
            <w:r w:rsidRPr="00F81D02">
              <w:rPr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00416" w:rsidRPr="00C00416" w:rsidRDefault="00C00416">
            <w:pPr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56 0 01 00590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FFFFFF"/>
          </w:tcPr>
          <w:p w:rsidR="00C00416" w:rsidRPr="00C00416" w:rsidRDefault="00C0041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471,6</w:t>
            </w:r>
          </w:p>
        </w:tc>
        <w:tc>
          <w:tcPr>
            <w:tcW w:w="850" w:type="dxa"/>
            <w:shd w:val="clear" w:color="auto" w:fill="FFFFFF"/>
          </w:tcPr>
          <w:p w:rsidR="00E41B29" w:rsidRDefault="00E41B29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471,5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B820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33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F81D02">
            <w:pPr>
              <w:suppressLineNumbers/>
              <w:tabs>
                <w:tab w:val="center" w:pos="4677"/>
                <w:tab w:val="right" w:pos="9355"/>
              </w:tabs>
              <w:spacing w:line="100" w:lineRule="atLeast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56 0 01 00590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800</w:t>
            </w:r>
          </w:p>
        </w:tc>
        <w:tc>
          <w:tcPr>
            <w:tcW w:w="1418" w:type="dxa"/>
            <w:shd w:val="clear" w:color="auto" w:fill="FFFFFF"/>
            <w:hideMark/>
          </w:tcPr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</w:t>
            </w:r>
          </w:p>
        </w:tc>
        <w:tc>
          <w:tcPr>
            <w:tcW w:w="850" w:type="dxa"/>
            <w:shd w:val="clear" w:color="auto" w:fill="FFFFFF"/>
          </w:tcPr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B820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469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Национальная оборона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00416" w:rsidRPr="00C00416" w:rsidRDefault="00DE6B87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0140A9" w:rsidRDefault="000140A9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413,7</w:t>
            </w:r>
          </w:p>
        </w:tc>
        <w:tc>
          <w:tcPr>
            <w:tcW w:w="850" w:type="dxa"/>
            <w:shd w:val="clear" w:color="auto" w:fill="FFFFFF"/>
          </w:tcPr>
          <w:p w:rsidR="000140A9" w:rsidRDefault="000140A9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413,7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B82096">
            <w:pPr>
              <w:jc w:val="center"/>
              <w:rPr>
                <w:b/>
                <w:sz w:val="18"/>
                <w:szCs w:val="18"/>
              </w:rPr>
            </w:pPr>
            <w:r w:rsidRPr="00DE6B87">
              <w:rPr>
                <w:b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0140A9" w:rsidRDefault="000140A9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413,7</w:t>
            </w:r>
          </w:p>
        </w:tc>
        <w:tc>
          <w:tcPr>
            <w:tcW w:w="850" w:type="dxa"/>
            <w:shd w:val="clear" w:color="auto" w:fill="FFFFFF"/>
          </w:tcPr>
          <w:p w:rsidR="000140A9" w:rsidRDefault="000140A9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413,7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B820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0140A9" w:rsidRDefault="000140A9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413,7</w:t>
            </w:r>
          </w:p>
        </w:tc>
        <w:tc>
          <w:tcPr>
            <w:tcW w:w="850" w:type="dxa"/>
            <w:shd w:val="clear" w:color="auto" w:fill="FFFFFF"/>
          </w:tcPr>
          <w:p w:rsidR="000140A9" w:rsidRDefault="000140A9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413,7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B820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52 5 00 00000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</w:tcPr>
          <w:p w:rsidR="00C00416" w:rsidRPr="00C00416" w:rsidRDefault="00C0041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9C3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</w:t>
            </w:r>
            <w:r w:rsidR="002605E5">
              <w:rPr>
                <w:sz w:val="18"/>
                <w:szCs w:val="18"/>
              </w:rPr>
              <w:t>,7</w:t>
            </w:r>
          </w:p>
        </w:tc>
        <w:tc>
          <w:tcPr>
            <w:tcW w:w="850" w:type="dxa"/>
            <w:shd w:val="clear" w:color="auto" w:fill="FFFFFF"/>
          </w:tcPr>
          <w:p w:rsidR="000140A9" w:rsidRDefault="000140A9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413,7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B820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2605E5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</w:tcPr>
          <w:p w:rsidR="002605E5" w:rsidRPr="00D10BE7" w:rsidRDefault="00D10BE7">
            <w:pPr>
              <w:spacing w:line="100" w:lineRule="atLeast"/>
              <w:jc w:val="both"/>
              <w:rPr>
                <w:iCs/>
                <w:sz w:val="18"/>
                <w:szCs w:val="18"/>
              </w:rPr>
            </w:pPr>
            <w:r w:rsidRPr="00D10BE7">
              <w:rPr>
                <w:sz w:val="18"/>
                <w:szCs w:val="18"/>
                <w:shd w:val="clear" w:color="auto" w:fill="FFFFFF"/>
              </w:rPr>
              <w:t>Проведение мобилизационных мероприятий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605E5" w:rsidRPr="00C00416" w:rsidRDefault="00D10BE7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605E5" w:rsidRPr="00C00416" w:rsidRDefault="00D10BE7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605E5" w:rsidRPr="00C00416" w:rsidRDefault="00D10BE7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605E5" w:rsidRPr="00C00416" w:rsidRDefault="00D10BE7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52 5 00 10300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605E5" w:rsidRPr="00C00416" w:rsidRDefault="002605E5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</w:tcPr>
          <w:p w:rsidR="00D10BE7" w:rsidRDefault="00D10BE7">
            <w:pPr>
              <w:jc w:val="center"/>
              <w:rPr>
                <w:sz w:val="18"/>
                <w:szCs w:val="18"/>
              </w:rPr>
            </w:pPr>
          </w:p>
          <w:p w:rsidR="002605E5" w:rsidRPr="00C00416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58,6</w:t>
            </w:r>
          </w:p>
        </w:tc>
        <w:tc>
          <w:tcPr>
            <w:tcW w:w="850" w:type="dxa"/>
            <w:shd w:val="clear" w:color="auto" w:fill="FFFFFF"/>
          </w:tcPr>
          <w:p w:rsidR="00D10BE7" w:rsidRDefault="00D10BE7">
            <w:pPr>
              <w:jc w:val="center"/>
              <w:rPr>
                <w:sz w:val="18"/>
                <w:szCs w:val="18"/>
              </w:rPr>
            </w:pPr>
          </w:p>
          <w:p w:rsidR="002605E5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58,6</w:t>
            </w:r>
          </w:p>
        </w:tc>
        <w:tc>
          <w:tcPr>
            <w:tcW w:w="567" w:type="dxa"/>
            <w:shd w:val="clear" w:color="auto" w:fill="FFFFFF"/>
          </w:tcPr>
          <w:p w:rsidR="00D10BE7" w:rsidRDefault="00D10BE7">
            <w:pPr>
              <w:jc w:val="center"/>
              <w:rPr>
                <w:sz w:val="18"/>
                <w:szCs w:val="18"/>
              </w:rPr>
            </w:pPr>
          </w:p>
          <w:p w:rsidR="002605E5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2605E5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</w:tcPr>
          <w:p w:rsidR="002605E5" w:rsidRPr="00C00416" w:rsidRDefault="00D10BE7">
            <w:pPr>
              <w:spacing w:line="100" w:lineRule="atLeast"/>
              <w:jc w:val="both"/>
              <w:rPr>
                <w:i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605E5" w:rsidRPr="00C00416" w:rsidRDefault="00D10BE7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605E5" w:rsidRPr="00C00416" w:rsidRDefault="00D10BE7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605E5" w:rsidRPr="00C00416" w:rsidRDefault="00D10BE7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605E5" w:rsidRPr="00C00416" w:rsidRDefault="00D10BE7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52 5 00 10300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605E5" w:rsidRPr="00C00416" w:rsidRDefault="00D10BE7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shd w:val="clear" w:color="auto" w:fill="FFFFFF"/>
          </w:tcPr>
          <w:p w:rsidR="00D10BE7" w:rsidRDefault="00D10BE7">
            <w:pPr>
              <w:jc w:val="center"/>
              <w:rPr>
                <w:sz w:val="18"/>
                <w:szCs w:val="18"/>
              </w:rPr>
            </w:pPr>
          </w:p>
          <w:p w:rsidR="00D10BE7" w:rsidRDefault="00D10BE7">
            <w:pPr>
              <w:jc w:val="center"/>
              <w:rPr>
                <w:sz w:val="18"/>
                <w:szCs w:val="18"/>
              </w:rPr>
            </w:pPr>
          </w:p>
          <w:p w:rsidR="002605E5" w:rsidRPr="00C00416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58,6</w:t>
            </w:r>
          </w:p>
        </w:tc>
        <w:tc>
          <w:tcPr>
            <w:tcW w:w="850" w:type="dxa"/>
            <w:shd w:val="clear" w:color="auto" w:fill="FFFFFF"/>
          </w:tcPr>
          <w:p w:rsidR="00D10BE7" w:rsidRDefault="00D10BE7">
            <w:pPr>
              <w:jc w:val="center"/>
              <w:rPr>
                <w:sz w:val="18"/>
                <w:szCs w:val="18"/>
              </w:rPr>
            </w:pPr>
          </w:p>
          <w:p w:rsidR="00D10BE7" w:rsidRDefault="00D10BE7">
            <w:pPr>
              <w:jc w:val="center"/>
              <w:rPr>
                <w:sz w:val="18"/>
                <w:szCs w:val="18"/>
              </w:rPr>
            </w:pPr>
          </w:p>
          <w:p w:rsidR="002605E5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58,6</w:t>
            </w:r>
          </w:p>
        </w:tc>
        <w:tc>
          <w:tcPr>
            <w:tcW w:w="567" w:type="dxa"/>
            <w:shd w:val="clear" w:color="auto" w:fill="FFFFFF"/>
          </w:tcPr>
          <w:p w:rsidR="00D10BE7" w:rsidRDefault="00D10BE7">
            <w:pPr>
              <w:jc w:val="center"/>
              <w:rPr>
                <w:sz w:val="18"/>
                <w:szCs w:val="18"/>
              </w:rPr>
            </w:pPr>
          </w:p>
          <w:p w:rsidR="00D10BE7" w:rsidRDefault="00D10BE7">
            <w:pPr>
              <w:jc w:val="center"/>
              <w:rPr>
                <w:sz w:val="18"/>
                <w:szCs w:val="18"/>
              </w:rPr>
            </w:pPr>
          </w:p>
          <w:p w:rsidR="002605E5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52 5 00 51180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0140A9" w:rsidRDefault="000140A9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355,1</w:t>
            </w:r>
          </w:p>
        </w:tc>
        <w:tc>
          <w:tcPr>
            <w:tcW w:w="850" w:type="dxa"/>
            <w:shd w:val="clear" w:color="auto" w:fill="FFFFFF"/>
          </w:tcPr>
          <w:p w:rsidR="000140A9" w:rsidRDefault="000140A9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355,1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B820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52 5 00 51180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8B4573" w:rsidP="008B45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 w:rsidR="002605E5">
              <w:rPr>
                <w:sz w:val="18"/>
                <w:szCs w:val="18"/>
              </w:rPr>
              <w:t>355,1</w:t>
            </w:r>
          </w:p>
        </w:tc>
        <w:tc>
          <w:tcPr>
            <w:tcW w:w="850" w:type="dxa"/>
            <w:shd w:val="clear" w:color="auto" w:fill="FFFFFF"/>
          </w:tcPr>
          <w:p w:rsidR="008B4573" w:rsidRDefault="008B4573">
            <w:pPr>
              <w:jc w:val="center"/>
              <w:rPr>
                <w:sz w:val="18"/>
                <w:szCs w:val="18"/>
              </w:rPr>
            </w:pPr>
          </w:p>
          <w:p w:rsidR="008B4573" w:rsidRDefault="008B4573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260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355,1</w:t>
            </w:r>
          </w:p>
        </w:tc>
        <w:tc>
          <w:tcPr>
            <w:tcW w:w="567" w:type="dxa"/>
            <w:shd w:val="clear" w:color="auto" w:fill="FFFFFF"/>
          </w:tcPr>
          <w:p w:rsidR="00B82096" w:rsidRDefault="00B82096">
            <w:pPr>
              <w:jc w:val="center"/>
              <w:rPr>
                <w:sz w:val="18"/>
                <w:szCs w:val="18"/>
              </w:rPr>
            </w:pPr>
          </w:p>
          <w:p w:rsidR="00B82096" w:rsidRDefault="00B8209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B820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00416" w:rsidRPr="00C00416" w:rsidRDefault="00DE6B87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E33CD3" w:rsidRDefault="00D10B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2999,0</w:t>
            </w:r>
          </w:p>
        </w:tc>
        <w:tc>
          <w:tcPr>
            <w:tcW w:w="850" w:type="dxa"/>
            <w:shd w:val="clear" w:color="auto" w:fill="FFFFFF"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E33CD3" w:rsidRDefault="00D10B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2677,6</w:t>
            </w:r>
          </w:p>
        </w:tc>
        <w:tc>
          <w:tcPr>
            <w:tcW w:w="567" w:type="dxa"/>
            <w:shd w:val="clear" w:color="auto" w:fill="FFFFFF"/>
          </w:tcPr>
          <w:p w:rsidR="00DE6B87" w:rsidRDefault="00DE6B87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C67A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89,3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2989,5</w:t>
            </w:r>
          </w:p>
        </w:tc>
        <w:tc>
          <w:tcPr>
            <w:tcW w:w="850" w:type="dxa"/>
            <w:shd w:val="clear" w:color="auto" w:fill="FFFFFF"/>
          </w:tcPr>
          <w:p w:rsidR="008B4573" w:rsidRDefault="008B4573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2668,1</w:t>
            </w:r>
          </w:p>
        </w:tc>
        <w:tc>
          <w:tcPr>
            <w:tcW w:w="567" w:type="dxa"/>
            <w:shd w:val="clear" w:color="auto" w:fill="FFFFFF"/>
          </w:tcPr>
          <w:p w:rsidR="00DE0A41" w:rsidRDefault="00DE0A41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9C348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89,2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num" w:pos="1135"/>
              </w:tabs>
              <w:spacing w:line="100" w:lineRule="atLeast"/>
              <w:ind w:left="0" w:firstLine="0"/>
              <w:jc w:val="both"/>
              <w:outlineLvl w:val="0"/>
              <w:rPr>
                <w:b/>
                <w:bCs/>
                <w:kern w:val="2"/>
                <w:sz w:val="18"/>
                <w:szCs w:val="18"/>
              </w:rPr>
            </w:pPr>
            <w:r w:rsidRPr="00C00416">
              <w:rPr>
                <w:bCs/>
                <w:iCs/>
                <w:kern w:val="2"/>
                <w:sz w:val="18"/>
                <w:szCs w:val="18"/>
              </w:rPr>
              <w:t>Муниципальная программа</w:t>
            </w:r>
            <w:r w:rsidRPr="00C00416">
              <w:rPr>
                <w:b/>
                <w:bCs/>
                <w:iCs/>
                <w:kern w:val="2"/>
                <w:sz w:val="18"/>
                <w:szCs w:val="18"/>
              </w:rPr>
              <w:t xml:space="preserve"> </w:t>
            </w:r>
            <w:r w:rsidRPr="00C00416">
              <w:rPr>
                <w:b/>
                <w:bCs/>
                <w:color w:val="00000A"/>
                <w:kern w:val="2"/>
                <w:sz w:val="18"/>
                <w:szCs w:val="18"/>
              </w:rPr>
              <w:t xml:space="preserve">Комплексное и устойчивое развитие Кубанскостепного сельского поселения </w:t>
            </w:r>
            <w:proofErr w:type="spellStart"/>
            <w:r w:rsidRPr="00C00416">
              <w:rPr>
                <w:b/>
                <w:bCs/>
                <w:color w:val="00000A"/>
                <w:kern w:val="2"/>
                <w:sz w:val="18"/>
                <w:szCs w:val="18"/>
              </w:rPr>
              <w:t>Каневского</w:t>
            </w:r>
            <w:proofErr w:type="spellEnd"/>
            <w:r w:rsidRPr="00C00416">
              <w:rPr>
                <w:b/>
                <w:bCs/>
                <w:color w:val="00000A"/>
                <w:kern w:val="2"/>
                <w:sz w:val="18"/>
                <w:szCs w:val="18"/>
              </w:rPr>
              <w:t xml:space="preserve"> района в сфере дорожного хозяйства»</w:t>
            </w:r>
            <w:r w:rsidRPr="00C00416">
              <w:rPr>
                <w:b/>
                <w:bCs/>
                <w:kern w:val="2"/>
                <w:sz w:val="18"/>
                <w:szCs w:val="18"/>
              </w:rPr>
              <w:t xml:space="preserve"> </w:t>
            </w:r>
            <w:r w:rsidR="00A95F57">
              <w:rPr>
                <w:bCs/>
                <w:kern w:val="2"/>
                <w:sz w:val="18"/>
                <w:szCs w:val="18"/>
              </w:rPr>
              <w:t>на 2023-2026</w:t>
            </w:r>
            <w:r w:rsidRPr="00C00416">
              <w:rPr>
                <w:bCs/>
                <w:kern w:val="2"/>
                <w:sz w:val="18"/>
                <w:szCs w:val="18"/>
              </w:rPr>
              <w:t xml:space="preserve"> годы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8B4573" w:rsidRDefault="008B4573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2989,5</w:t>
            </w:r>
          </w:p>
        </w:tc>
        <w:tc>
          <w:tcPr>
            <w:tcW w:w="850" w:type="dxa"/>
            <w:shd w:val="clear" w:color="auto" w:fill="FFFFFF"/>
          </w:tcPr>
          <w:p w:rsidR="008B4573" w:rsidRDefault="008B4573">
            <w:pPr>
              <w:jc w:val="center"/>
              <w:rPr>
                <w:sz w:val="18"/>
                <w:szCs w:val="18"/>
              </w:rPr>
            </w:pPr>
          </w:p>
          <w:p w:rsidR="008B4573" w:rsidRDefault="008B4573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2668,1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9C3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89,2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 xml:space="preserve">Содержание и ремонт автомобильных дорог общего пользования в </w:t>
            </w:r>
            <w:proofErr w:type="spellStart"/>
            <w:r w:rsidRPr="00C00416">
              <w:rPr>
                <w:iCs/>
                <w:sz w:val="18"/>
                <w:szCs w:val="18"/>
              </w:rPr>
              <w:t>Кубанскостепном</w:t>
            </w:r>
            <w:proofErr w:type="spellEnd"/>
            <w:r w:rsidRPr="00C00416">
              <w:rPr>
                <w:iCs/>
                <w:sz w:val="18"/>
                <w:szCs w:val="18"/>
              </w:rPr>
              <w:t xml:space="preserve"> сельском поселении </w:t>
            </w:r>
            <w:proofErr w:type="spellStart"/>
            <w:r w:rsidRPr="00C00416">
              <w:rPr>
                <w:iCs/>
                <w:sz w:val="18"/>
                <w:szCs w:val="18"/>
              </w:rPr>
              <w:t>Каневского</w:t>
            </w:r>
            <w:proofErr w:type="spellEnd"/>
            <w:r w:rsidRPr="00C00416">
              <w:rPr>
                <w:iCs/>
                <w:sz w:val="18"/>
                <w:szCs w:val="18"/>
              </w:rPr>
              <w:t xml:space="preserve"> района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05 0 01 00000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2989,5</w:t>
            </w:r>
          </w:p>
        </w:tc>
        <w:tc>
          <w:tcPr>
            <w:tcW w:w="850" w:type="dxa"/>
            <w:shd w:val="clear" w:color="auto" w:fill="FFFFFF"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2668,1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9C3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89,2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05 0 01 10040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2989,5</w:t>
            </w:r>
          </w:p>
        </w:tc>
        <w:tc>
          <w:tcPr>
            <w:tcW w:w="850" w:type="dxa"/>
            <w:shd w:val="clear" w:color="auto" w:fill="FFFFFF"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2668,1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9C3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89,2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Закупка товаров, работ,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05 0 01 10040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FFFFFF"/>
            <w:hideMark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10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7E0962">
              <w:rPr>
                <w:sz w:val="18"/>
                <w:szCs w:val="18"/>
              </w:rPr>
              <w:t>89,5</w:t>
            </w:r>
          </w:p>
        </w:tc>
        <w:tc>
          <w:tcPr>
            <w:tcW w:w="850" w:type="dxa"/>
            <w:shd w:val="clear" w:color="auto" w:fill="FFFFFF"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2668,1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9C3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89,2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Другие вопросы в области национальной  экономики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843575">
            <w:pPr>
              <w:jc w:val="center"/>
              <w:rPr>
                <w:b/>
                <w:sz w:val="18"/>
                <w:szCs w:val="18"/>
              </w:rPr>
            </w:pPr>
            <w:r w:rsidRPr="00DE6B87">
              <w:rPr>
                <w:b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bCs/>
                <w:iCs/>
                <w:sz w:val="18"/>
                <w:szCs w:val="18"/>
              </w:rPr>
              <w:t xml:space="preserve">Муниципальная программа «Развитие Кубанскостепного сельского поселения </w:t>
            </w:r>
            <w:proofErr w:type="spellStart"/>
            <w:r w:rsidRPr="00C00416">
              <w:rPr>
                <w:bCs/>
                <w:iCs/>
                <w:sz w:val="18"/>
                <w:szCs w:val="18"/>
              </w:rPr>
              <w:t>Каневского</w:t>
            </w:r>
            <w:proofErr w:type="spellEnd"/>
            <w:r w:rsidRPr="00C00416">
              <w:rPr>
                <w:bCs/>
                <w:iCs/>
                <w:sz w:val="18"/>
                <w:szCs w:val="18"/>
              </w:rPr>
              <w:t xml:space="preserve"> района в сфер</w:t>
            </w:r>
            <w:r w:rsidR="00A95F57">
              <w:rPr>
                <w:bCs/>
                <w:iCs/>
                <w:sz w:val="18"/>
                <w:szCs w:val="18"/>
              </w:rPr>
              <w:t>е землепользования» на 2018-2025</w:t>
            </w:r>
            <w:r w:rsidRPr="00C00416">
              <w:rPr>
                <w:bCs/>
                <w:iCs/>
                <w:sz w:val="18"/>
                <w:szCs w:val="18"/>
              </w:rPr>
              <w:t xml:space="preserve">  годы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06 0 00 00000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7E0962" w:rsidRDefault="007E0962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850" w:type="dxa"/>
            <w:shd w:val="clear" w:color="auto" w:fill="FFFFFF"/>
          </w:tcPr>
          <w:p w:rsidR="007E0962" w:rsidRDefault="007E0962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567" w:type="dxa"/>
            <w:shd w:val="clear" w:color="auto" w:fill="FFFFFF"/>
          </w:tcPr>
          <w:p w:rsidR="00C67A1B" w:rsidRDefault="00C67A1B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Землеустройство и землепользование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06 0 01 00000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7E0962" w:rsidRDefault="007E0962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850" w:type="dxa"/>
            <w:shd w:val="clear" w:color="auto" w:fill="FFFFFF"/>
          </w:tcPr>
          <w:p w:rsidR="007E0962" w:rsidRDefault="007E0962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567" w:type="dxa"/>
            <w:shd w:val="clear" w:color="auto" w:fill="FFFFFF"/>
          </w:tcPr>
          <w:p w:rsidR="00C67A1B" w:rsidRDefault="00C67A1B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 xml:space="preserve">Подготовка проектов планировок и проектов, подготовка </w:t>
            </w:r>
            <w:proofErr w:type="spellStart"/>
            <w:r w:rsidRPr="00C00416">
              <w:rPr>
                <w:iCs/>
                <w:sz w:val="18"/>
                <w:szCs w:val="18"/>
              </w:rPr>
              <w:t>топосьемок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06 0 01 10070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7E0962" w:rsidRDefault="007E0962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850" w:type="dxa"/>
            <w:shd w:val="clear" w:color="auto" w:fill="FFFFFF"/>
          </w:tcPr>
          <w:p w:rsidR="007E0962" w:rsidRDefault="007E0962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567" w:type="dxa"/>
            <w:shd w:val="clear" w:color="auto" w:fill="FFFFFF"/>
          </w:tcPr>
          <w:p w:rsidR="00C67A1B" w:rsidRDefault="00C67A1B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1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Закупка товаров, работ,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06 0 01 10070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FFFFFF"/>
            <w:hideMark/>
          </w:tcPr>
          <w:p w:rsidR="007E0962" w:rsidRDefault="007E0962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850" w:type="dxa"/>
            <w:shd w:val="clear" w:color="auto" w:fill="FFFFFF"/>
          </w:tcPr>
          <w:p w:rsidR="007E0962" w:rsidRDefault="007E0962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567" w:type="dxa"/>
            <w:shd w:val="clear" w:color="auto" w:fill="FFFFFF"/>
          </w:tcPr>
          <w:p w:rsidR="00C67A1B" w:rsidRDefault="00C67A1B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0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Жилищно-коммунальное  хозяйство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00416" w:rsidRPr="00C00416" w:rsidRDefault="00DE6B87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DE0A41" w:rsidRDefault="007E09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6030,7</w:t>
            </w:r>
          </w:p>
        </w:tc>
        <w:tc>
          <w:tcPr>
            <w:tcW w:w="850" w:type="dxa"/>
            <w:shd w:val="clear" w:color="auto" w:fill="FFFFFF"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DE0A41" w:rsidRDefault="007E09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6030,6</w:t>
            </w:r>
          </w:p>
        </w:tc>
        <w:tc>
          <w:tcPr>
            <w:tcW w:w="567" w:type="dxa"/>
            <w:shd w:val="clear" w:color="auto" w:fill="FFFFFF"/>
          </w:tcPr>
          <w:p w:rsidR="00DE6B87" w:rsidRDefault="00DE6B87">
            <w:pPr>
              <w:jc w:val="center"/>
              <w:rPr>
                <w:sz w:val="18"/>
                <w:szCs w:val="18"/>
              </w:rPr>
            </w:pPr>
          </w:p>
          <w:p w:rsidR="00DE6B87" w:rsidRDefault="00DE6B87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DE6B87">
            <w:pPr>
              <w:jc w:val="center"/>
              <w:rPr>
                <w:b/>
                <w:sz w:val="18"/>
                <w:szCs w:val="18"/>
              </w:rPr>
            </w:pPr>
            <w:r w:rsidRPr="00DE6B87">
              <w:rPr>
                <w:b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0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675,4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675,4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843575">
            <w:pPr>
              <w:jc w:val="center"/>
              <w:rPr>
                <w:b/>
                <w:sz w:val="18"/>
                <w:szCs w:val="18"/>
              </w:rPr>
            </w:pPr>
            <w:r w:rsidRPr="00DE6B87">
              <w:rPr>
                <w:b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0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bCs/>
                <w:iCs/>
                <w:color w:val="00000A"/>
                <w:sz w:val="18"/>
                <w:szCs w:val="18"/>
              </w:rPr>
              <w:t>Муниципальная программа «Развитие жилищно-коммунального хозяйства Кубанскостепного сельского поселения</w:t>
            </w:r>
            <w:r w:rsidR="00A95F57">
              <w:rPr>
                <w:bCs/>
                <w:iCs/>
                <w:color w:val="00000A"/>
                <w:sz w:val="18"/>
                <w:szCs w:val="18"/>
              </w:rPr>
              <w:t xml:space="preserve"> </w:t>
            </w:r>
            <w:proofErr w:type="spellStart"/>
            <w:r w:rsidR="00A95F57">
              <w:rPr>
                <w:bCs/>
                <w:iCs/>
                <w:color w:val="00000A"/>
                <w:sz w:val="18"/>
                <w:szCs w:val="18"/>
              </w:rPr>
              <w:t>Каневского</w:t>
            </w:r>
            <w:proofErr w:type="spellEnd"/>
            <w:r w:rsidR="00A95F57">
              <w:rPr>
                <w:bCs/>
                <w:iCs/>
                <w:color w:val="00000A"/>
                <w:sz w:val="18"/>
                <w:szCs w:val="18"/>
              </w:rPr>
              <w:t xml:space="preserve"> района» на 2018-2025</w:t>
            </w:r>
            <w:r w:rsidRPr="00C00416">
              <w:rPr>
                <w:bCs/>
                <w:iCs/>
                <w:color w:val="00000A"/>
                <w:sz w:val="18"/>
                <w:szCs w:val="18"/>
              </w:rPr>
              <w:t xml:space="preserve"> годы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color w:val="00000A"/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color w:val="00000A"/>
                <w:sz w:val="18"/>
                <w:szCs w:val="18"/>
                <w:lang w:val="en-US"/>
              </w:rPr>
              <w:t>11 0 0</w:t>
            </w:r>
            <w:r w:rsidRPr="00C00416">
              <w:rPr>
                <w:color w:val="00000A"/>
                <w:sz w:val="18"/>
                <w:szCs w:val="18"/>
              </w:rPr>
              <w:t>0</w:t>
            </w:r>
            <w:r w:rsidRPr="00C00416">
              <w:rPr>
                <w:color w:val="00000A"/>
                <w:sz w:val="18"/>
                <w:szCs w:val="18"/>
                <w:lang w:val="en-US"/>
              </w:rPr>
              <w:t xml:space="preserve">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675,4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675,4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0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keepNext/>
              <w:widowControl w:val="0"/>
              <w:spacing w:before="240" w:after="60" w:line="100" w:lineRule="atLeast"/>
              <w:jc w:val="both"/>
              <w:outlineLvl w:val="0"/>
              <w:rPr>
                <w:b/>
                <w:bCs/>
                <w:kern w:val="2"/>
                <w:sz w:val="18"/>
                <w:szCs w:val="18"/>
              </w:rPr>
            </w:pPr>
            <w:r w:rsidRPr="00C00416">
              <w:rPr>
                <w:bCs/>
                <w:iCs/>
                <w:color w:val="00000A"/>
                <w:kern w:val="2"/>
                <w:sz w:val="18"/>
                <w:szCs w:val="18"/>
              </w:rPr>
              <w:t>Развитие водоснабжения населенных пунктов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color w:val="00000A"/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color w:val="00000A"/>
                <w:sz w:val="18"/>
                <w:szCs w:val="18"/>
                <w:lang w:val="en-US"/>
              </w:rPr>
              <w:t>11 0 01 10000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</w:tcPr>
          <w:p w:rsidR="00C00416" w:rsidRPr="00C00416" w:rsidRDefault="00C0041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675,4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675,4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0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color w:val="00000A"/>
                <w:sz w:val="18"/>
                <w:szCs w:val="18"/>
              </w:rPr>
              <w:t>Мероприятия по ремонту водопроводов в населенных пунктах поселения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color w:val="00000A"/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color w:val="00000A"/>
                <w:sz w:val="18"/>
                <w:szCs w:val="18"/>
                <w:lang w:val="en-US"/>
              </w:rPr>
              <w:t>11 0 01 10200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</w:tcPr>
          <w:p w:rsidR="00C00416" w:rsidRPr="00C00416" w:rsidRDefault="00C0041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675,4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675,4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0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color w:val="00000A"/>
                <w:sz w:val="18"/>
                <w:szCs w:val="18"/>
              </w:rPr>
              <w:t>Закупка товаров, работ,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color w:val="00000A"/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color w:val="00000A"/>
                <w:sz w:val="18"/>
                <w:szCs w:val="18"/>
                <w:lang w:val="en-US"/>
              </w:rPr>
              <w:t>11 0 01 10200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FFFFFF"/>
          </w:tcPr>
          <w:p w:rsidR="00C00416" w:rsidRPr="00C00416" w:rsidRDefault="00C0041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7E09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675,4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2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675,4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76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iCs/>
                <w:color w:val="00000A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color w:val="00000A"/>
                <w:sz w:val="18"/>
                <w:szCs w:val="18"/>
                <w:lang w:val="en-US"/>
              </w:rPr>
            </w:pPr>
            <w:r w:rsidRPr="00C00416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b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27791" w:rsidP="00D277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 w:rsidR="00D27F57">
              <w:rPr>
                <w:sz w:val="18"/>
                <w:szCs w:val="18"/>
              </w:rPr>
              <w:t>5355,3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2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5355,2</w:t>
            </w:r>
          </w:p>
        </w:tc>
        <w:tc>
          <w:tcPr>
            <w:tcW w:w="567" w:type="dxa"/>
            <w:shd w:val="clear" w:color="auto" w:fill="FFFFFF"/>
          </w:tcPr>
          <w:p w:rsidR="00DE0A41" w:rsidRDefault="00DE0A41">
            <w:pPr>
              <w:jc w:val="center"/>
              <w:rPr>
                <w:sz w:val="18"/>
                <w:szCs w:val="18"/>
              </w:rPr>
            </w:pPr>
          </w:p>
          <w:p w:rsidR="00DE0A41" w:rsidRDefault="00DE0A41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DE0A41">
            <w:pPr>
              <w:jc w:val="center"/>
              <w:rPr>
                <w:b/>
                <w:sz w:val="18"/>
                <w:szCs w:val="18"/>
              </w:rPr>
            </w:pPr>
            <w:r w:rsidRPr="00DE6B87">
              <w:rPr>
                <w:b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76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bCs/>
                <w:iCs/>
                <w:color w:val="00000A"/>
                <w:sz w:val="18"/>
                <w:szCs w:val="18"/>
              </w:rPr>
              <w:t>Муниципальная программа «Развитие жилищно-коммунального хозяйства Кубанскостепного сельского поселения</w:t>
            </w:r>
            <w:r w:rsidR="00A95F57">
              <w:rPr>
                <w:b/>
                <w:bCs/>
                <w:iCs/>
                <w:color w:val="00000A"/>
                <w:sz w:val="18"/>
                <w:szCs w:val="18"/>
              </w:rPr>
              <w:t xml:space="preserve"> </w:t>
            </w:r>
            <w:proofErr w:type="spellStart"/>
            <w:r w:rsidR="00A95F57">
              <w:rPr>
                <w:b/>
                <w:bCs/>
                <w:iCs/>
                <w:color w:val="00000A"/>
                <w:sz w:val="18"/>
                <w:szCs w:val="18"/>
              </w:rPr>
              <w:t>Каневского</w:t>
            </w:r>
            <w:proofErr w:type="spellEnd"/>
            <w:r w:rsidR="00A95F57">
              <w:rPr>
                <w:b/>
                <w:bCs/>
                <w:iCs/>
                <w:color w:val="00000A"/>
                <w:sz w:val="18"/>
                <w:szCs w:val="18"/>
              </w:rPr>
              <w:t xml:space="preserve"> района» на 2018-2025</w:t>
            </w:r>
            <w:r w:rsidRPr="00C00416">
              <w:rPr>
                <w:b/>
                <w:bCs/>
                <w:iCs/>
                <w:color w:val="00000A"/>
                <w:sz w:val="18"/>
                <w:szCs w:val="18"/>
              </w:rPr>
              <w:t xml:space="preserve"> годы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color w:val="00000A"/>
                <w:sz w:val="18"/>
                <w:szCs w:val="18"/>
                <w:lang w:val="en-US"/>
              </w:rPr>
            </w:pPr>
            <w:r w:rsidRPr="00C00416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color w:val="00000A"/>
                <w:sz w:val="18"/>
                <w:szCs w:val="18"/>
                <w:lang w:val="en-US"/>
              </w:rPr>
              <w:t>11 0 0</w:t>
            </w:r>
            <w:r w:rsidRPr="00C00416">
              <w:rPr>
                <w:b/>
                <w:color w:val="00000A"/>
                <w:sz w:val="18"/>
                <w:szCs w:val="18"/>
              </w:rPr>
              <w:t>0</w:t>
            </w:r>
            <w:r w:rsidRPr="00C00416">
              <w:rPr>
                <w:b/>
                <w:color w:val="00000A"/>
                <w:sz w:val="18"/>
                <w:szCs w:val="18"/>
                <w:lang w:val="en-US"/>
              </w:rPr>
              <w:t xml:space="preserve">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2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5355,3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2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5355,2</w:t>
            </w:r>
          </w:p>
        </w:tc>
        <w:tc>
          <w:tcPr>
            <w:tcW w:w="567" w:type="dxa"/>
            <w:shd w:val="clear" w:color="auto" w:fill="FFFFFF"/>
          </w:tcPr>
          <w:p w:rsidR="00DE0A41" w:rsidRDefault="00DE0A41">
            <w:pPr>
              <w:jc w:val="center"/>
              <w:rPr>
                <w:sz w:val="18"/>
                <w:szCs w:val="18"/>
              </w:rPr>
            </w:pPr>
          </w:p>
          <w:p w:rsidR="00DE0A41" w:rsidRDefault="00DE0A4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E0A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A33E34" w:rsidRPr="00C00416" w:rsidTr="003F739A">
        <w:trPr>
          <w:trHeight w:val="765"/>
        </w:trPr>
        <w:tc>
          <w:tcPr>
            <w:tcW w:w="4253" w:type="dxa"/>
            <w:shd w:val="clear" w:color="auto" w:fill="FFFFFF"/>
            <w:vAlign w:val="center"/>
          </w:tcPr>
          <w:p w:rsidR="00A33E34" w:rsidRPr="00A33E34" w:rsidRDefault="00A33E34">
            <w:pPr>
              <w:widowControl w:val="0"/>
              <w:spacing w:line="100" w:lineRule="atLeast"/>
              <w:jc w:val="both"/>
              <w:rPr>
                <w:bCs/>
                <w:iCs/>
                <w:color w:val="00000A"/>
                <w:sz w:val="18"/>
                <w:szCs w:val="18"/>
              </w:rPr>
            </w:pPr>
            <w:r w:rsidRPr="00A33E34">
              <w:rPr>
                <w:bCs/>
                <w:iCs/>
                <w:color w:val="00000A"/>
                <w:sz w:val="18"/>
                <w:szCs w:val="18"/>
              </w:rPr>
              <w:t>Мероприятия по благоустройству территории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33E34" w:rsidRPr="002801D9" w:rsidRDefault="00A33E34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2801D9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33E34" w:rsidRPr="002801D9" w:rsidRDefault="00A33E34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2801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33E34" w:rsidRPr="002801D9" w:rsidRDefault="00A33E34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2801D9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33E34" w:rsidRPr="002801D9" w:rsidRDefault="00A33E34">
            <w:pPr>
              <w:widowControl w:val="0"/>
              <w:spacing w:line="100" w:lineRule="atLeast"/>
              <w:ind w:left="-105" w:right="-108"/>
              <w:jc w:val="center"/>
              <w:rPr>
                <w:color w:val="00000A"/>
                <w:sz w:val="18"/>
                <w:szCs w:val="18"/>
              </w:rPr>
            </w:pPr>
            <w:r w:rsidRPr="002801D9">
              <w:rPr>
                <w:color w:val="00000A"/>
                <w:sz w:val="18"/>
                <w:szCs w:val="18"/>
              </w:rPr>
              <w:t>11 0 02 00000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33E34" w:rsidRPr="00C00416" w:rsidRDefault="00A33E34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33E34" w:rsidRDefault="00D2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65,3</w:t>
            </w:r>
          </w:p>
        </w:tc>
        <w:tc>
          <w:tcPr>
            <w:tcW w:w="850" w:type="dxa"/>
            <w:shd w:val="clear" w:color="auto" w:fill="FFFFFF"/>
          </w:tcPr>
          <w:p w:rsidR="00A33E34" w:rsidRDefault="00A33E34" w:rsidP="00A33E34">
            <w:pPr>
              <w:rPr>
                <w:sz w:val="18"/>
                <w:szCs w:val="18"/>
              </w:rPr>
            </w:pPr>
          </w:p>
          <w:p w:rsidR="00A33E34" w:rsidRDefault="00D27F57" w:rsidP="00A33E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65,2</w:t>
            </w:r>
          </w:p>
        </w:tc>
        <w:tc>
          <w:tcPr>
            <w:tcW w:w="567" w:type="dxa"/>
            <w:shd w:val="clear" w:color="auto" w:fill="FFFFFF"/>
          </w:tcPr>
          <w:p w:rsidR="00A33E34" w:rsidRDefault="00A33E34">
            <w:pPr>
              <w:jc w:val="center"/>
              <w:rPr>
                <w:sz w:val="18"/>
                <w:szCs w:val="18"/>
              </w:rPr>
            </w:pPr>
          </w:p>
          <w:p w:rsidR="00A33E34" w:rsidRDefault="00C67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00"/>
        </w:trPr>
        <w:tc>
          <w:tcPr>
            <w:tcW w:w="4253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rFonts w:eastAsia="Calibri"/>
                <w:sz w:val="18"/>
                <w:szCs w:val="18"/>
              </w:rPr>
              <w:t>Другие мероприятия в области благоустройства</w:t>
            </w:r>
          </w:p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  <w:lang w:val="en-US"/>
              </w:rPr>
              <w:t>1</w:t>
            </w:r>
            <w:r w:rsidRPr="00C00416">
              <w:rPr>
                <w:sz w:val="18"/>
                <w:szCs w:val="18"/>
              </w:rPr>
              <w:t>1</w:t>
            </w:r>
            <w:r w:rsidRPr="00C00416">
              <w:rPr>
                <w:sz w:val="18"/>
                <w:szCs w:val="18"/>
                <w:lang w:val="en-US"/>
              </w:rPr>
              <w:t xml:space="preserve"> 0 02 </w:t>
            </w:r>
            <w:r w:rsidRPr="00C00416">
              <w:rPr>
                <w:sz w:val="18"/>
                <w:szCs w:val="18"/>
              </w:rPr>
              <w:t>10280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2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65,3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2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65,2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67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0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color w:val="00000A"/>
                <w:sz w:val="18"/>
                <w:szCs w:val="18"/>
              </w:rPr>
              <w:t>Закупка товаров, работ,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  <w:lang w:val="en-US"/>
              </w:rPr>
              <w:t>1</w:t>
            </w:r>
            <w:r w:rsidRPr="00C00416">
              <w:rPr>
                <w:sz w:val="18"/>
                <w:szCs w:val="18"/>
              </w:rPr>
              <w:t>1</w:t>
            </w:r>
            <w:r w:rsidRPr="00C00416">
              <w:rPr>
                <w:sz w:val="18"/>
                <w:szCs w:val="18"/>
                <w:lang w:val="en-US"/>
              </w:rPr>
              <w:t xml:space="preserve"> 0 02 10</w:t>
            </w:r>
            <w:r w:rsidRPr="00C00416">
              <w:rPr>
                <w:sz w:val="18"/>
                <w:szCs w:val="18"/>
              </w:rPr>
              <w:t>2</w:t>
            </w:r>
            <w:r w:rsidRPr="00C00416"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Cs/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2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65,3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2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65,2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67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D27F57" w:rsidRPr="00C00416" w:rsidTr="00F66B7D">
        <w:trPr>
          <w:trHeight w:val="800"/>
        </w:trPr>
        <w:tc>
          <w:tcPr>
            <w:tcW w:w="4253" w:type="dxa"/>
            <w:shd w:val="clear" w:color="auto" w:fill="FFFFFF"/>
            <w:vAlign w:val="center"/>
          </w:tcPr>
          <w:p w:rsidR="00D27F57" w:rsidRPr="00C00416" w:rsidRDefault="00D27F57">
            <w:pPr>
              <w:widowControl w:val="0"/>
              <w:spacing w:line="100" w:lineRule="atLeast"/>
              <w:jc w:val="both"/>
              <w:rPr>
                <w:iCs/>
                <w:color w:val="00000A"/>
                <w:sz w:val="18"/>
                <w:szCs w:val="18"/>
              </w:rPr>
            </w:pPr>
            <w:r w:rsidRPr="00C00416">
              <w:rPr>
                <w:iCs/>
                <w:color w:val="00000A"/>
                <w:sz w:val="18"/>
                <w:szCs w:val="18"/>
              </w:rPr>
              <w:t xml:space="preserve">Благоустройство </w:t>
            </w:r>
            <w:r>
              <w:rPr>
                <w:iCs/>
                <w:color w:val="00000A"/>
                <w:sz w:val="18"/>
                <w:szCs w:val="18"/>
              </w:rPr>
              <w:t xml:space="preserve">детской площадки по адресу: Краснодарский край, Каневской район, </w:t>
            </w:r>
            <w:r w:rsidRPr="00C00416">
              <w:rPr>
                <w:iCs/>
                <w:color w:val="00000A"/>
                <w:sz w:val="18"/>
                <w:szCs w:val="18"/>
              </w:rPr>
              <w:t>пос.</w:t>
            </w:r>
            <w:r>
              <w:rPr>
                <w:iCs/>
                <w:color w:val="00000A"/>
                <w:sz w:val="18"/>
                <w:szCs w:val="18"/>
              </w:rPr>
              <w:t xml:space="preserve"> </w:t>
            </w:r>
            <w:r w:rsidRPr="00C00416">
              <w:rPr>
                <w:iCs/>
                <w:color w:val="00000A"/>
                <w:sz w:val="18"/>
                <w:szCs w:val="18"/>
              </w:rPr>
              <w:t>Степной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27F57" w:rsidRPr="00C00416" w:rsidRDefault="00D27F57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27F57" w:rsidRPr="00C00416" w:rsidRDefault="00D27F57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27F57" w:rsidRPr="00C00416" w:rsidRDefault="00D27F57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D27F57" w:rsidRPr="00D27F57" w:rsidRDefault="00D27F57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11 0 05 00000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27F57" w:rsidRPr="00C00416" w:rsidRDefault="00D27F57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27F57" w:rsidRDefault="00F66B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27F57" w:rsidRDefault="00F66B7D" w:rsidP="00F66B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5290,0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27F57" w:rsidRDefault="00F66B7D" w:rsidP="00F66B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0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F66B7D">
            <w:pPr>
              <w:widowControl w:val="0"/>
              <w:spacing w:line="100" w:lineRule="atLeast"/>
              <w:jc w:val="both"/>
              <w:rPr>
                <w:iCs/>
                <w:color w:val="00000A"/>
                <w:sz w:val="18"/>
                <w:szCs w:val="18"/>
              </w:rPr>
            </w:pPr>
            <w:r>
              <w:rPr>
                <w:iCs/>
                <w:color w:val="00000A"/>
                <w:sz w:val="18"/>
                <w:szCs w:val="18"/>
              </w:rPr>
              <w:t xml:space="preserve">Мероприятия по благоустройству детской площадки по адресу: Краснодарский край, Каневской район, </w:t>
            </w:r>
            <w:r w:rsidRPr="00C00416">
              <w:rPr>
                <w:iCs/>
                <w:color w:val="00000A"/>
                <w:sz w:val="18"/>
                <w:szCs w:val="18"/>
              </w:rPr>
              <w:t>пос.</w:t>
            </w:r>
            <w:r>
              <w:rPr>
                <w:iCs/>
                <w:color w:val="00000A"/>
                <w:sz w:val="18"/>
                <w:szCs w:val="18"/>
              </w:rPr>
              <w:t xml:space="preserve"> </w:t>
            </w:r>
            <w:r w:rsidRPr="00C00416">
              <w:rPr>
                <w:iCs/>
                <w:color w:val="00000A"/>
                <w:sz w:val="18"/>
                <w:szCs w:val="18"/>
              </w:rPr>
              <w:t>Степной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  <w:lang w:val="en-US"/>
              </w:rPr>
              <w:t>1</w:t>
            </w:r>
            <w:r w:rsidRPr="00C00416">
              <w:rPr>
                <w:sz w:val="18"/>
                <w:szCs w:val="18"/>
              </w:rPr>
              <w:t>1</w:t>
            </w:r>
            <w:r w:rsidRPr="00C00416">
              <w:rPr>
                <w:sz w:val="18"/>
                <w:szCs w:val="18"/>
                <w:lang w:val="en-US"/>
              </w:rPr>
              <w:t xml:space="preserve"> 0 0</w:t>
            </w:r>
            <w:r w:rsidR="00F66B7D">
              <w:rPr>
                <w:sz w:val="18"/>
                <w:szCs w:val="18"/>
              </w:rPr>
              <w:t>5</w:t>
            </w:r>
            <w:r w:rsidR="00F66B7D">
              <w:rPr>
                <w:sz w:val="18"/>
                <w:szCs w:val="18"/>
                <w:lang w:val="en-US"/>
              </w:rPr>
              <w:t xml:space="preserve"> 30120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F66B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5290,0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F66B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5290,0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80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iCs/>
                <w:color w:val="00000A"/>
                <w:sz w:val="18"/>
                <w:szCs w:val="18"/>
              </w:rPr>
            </w:pPr>
            <w:r w:rsidRPr="00C00416">
              <w:rPr>
                <w:iCs/>
                <w:color w:val="00000A"/>
                <w:sz w:val="18"/>
                <w:szCs w:val="18"/>
              </w:rPr>
              <w:t>Закупка товаров, работ,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  <w:lang w:val="en-US"/>
              </w:rPr>
              <w:t>1</w:t>
            </w:r>
            <w:r w:rsidRPr="00C00416">
              <w:rPr>
                <w:sz w:val="18"/>
                <w:szCs w:val="18"/>
              </w:rPr>
              <w:t>1</w:t>
            </w:r>
            <w:r w:rsidRPr="00C00416">
              <w:rPr>
                <w:sz w:val="18"/>
                <w:szCs w:val="18"/>
                <w:lang w:val="en-US"/>
              </w:rPr>
              <w:t xml:space="preserve"> 0 0</w:t>
            </w:r>
            <w:r w:rsidR="00F66B7D">
              <w:rPr>
                <w:sz w:val="18"/>
                <w:szCs w:val="18"/>
              </w:rPr>
              <w:t>5</w:t>
            </w:r>
            <w:r w:rsidR="00F66B7D">
              <w:rPr>
                <w:sz w:val="18"/>
                <w:szCs w:val="18"/>
                <w:lang w:val="en-US"/>
              </w:rPr>
              <w:t xml:space="preserve"> 30120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F66B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5290,0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F66B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5290,0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uppressLineNumbers/>
              <w:tabs>
                <w:tab w:val="center" w:pos="4677"/>
                <w:tab w:val="right" w:pos="9355"/>
              </w:tabs>
              <w:spacing w:line="100" w:lineRule="atLeast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C00416">
              <w:rPr>
                <w:b/>
                <w:bCs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00416" w:rsidRPr="00C00416" w:rsidRDefault="00DE6B87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266FD6" w:rsidP="00266F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 w:rsidR="00CF379B">
              <w:rPr>
                <w:sz w:val="18"/>
                <w:szCs w:val="18"/>
              </w:rPr>
              <w:t>4410,0</w:t>
            </w:r>
          </w:p>
        </w:tc>
        <w:tc>
          <w:tcPr>
            <w:tcW w:w="850" w:type="dxa"/>
            <w:shd w:val="clear" w:color="auto" w:fill="FFFFFF"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 w:rsidP="00266F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CF379B">
              <w:rPr>
                <w:sz w:val="18"/>
                <w:szCs w:val="18"/>
              </w:rPr>
              <w:t>4409,8</w:t>
            </w:r>
          </w:p>
        </w:tc>
        <w:tc>
          <w:tcPr>
            <w:tcW w:w="567" w:type="dxa"/>
            <w:shd w:val="clear" w:color="auto" w:fill="FFFFFF"/>
          </w:tcPr>
          <w:p w:rsidR="00DE0A41" w:rsidRDefault="00DE0A41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DE0A41">
            <w:pPr>
              <w:jc w:val="center"/>
              <w:rPr>
                <w:b/>
                <w:sz w:val="18"/>
                <w:szCs w:val="18"/>
              </w:rPr>
            </w:pPr>
            <w:r w:rsidRPr="00DE6B87">
              <w:rPr>
                <w:b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bCs/>
                <w:iCs/>
                <w:sz w:val="18"/>
                <w:szCs w:val="18"/>
              </w:rPr>
              <w:t>Культура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4410,0</w:t>
            </w:r>
          </w:p>
        </w:tc>
        <w:tc>
          <w:tcPr>
            <w:tcW w:w="850" w:type="dxa"/>
            <w:shd w:val="clear" w:color="auto" w:fill="FFFFFF"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4409,8</w:t>
            </w:r>
          </w:p>
        </w:tc>
        <w:tc>
          <w:tcPr>
            <w:tcW w:w="567" w:type="dxa"/>
            <w:shd w:val="clear" w:color="auto" w:fill="FFFFFF"/>
          </w:tcPr>
          <w:p w:rsidR="00DE0A41" w:rsidRDefault="00DE0A4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DE0A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bCs/>
                <w:iCs/>
                <w:sz w:val="18"/>
                <w:szCs w:val="18"/>
              </w:rPr>
              <w:t xml:space="preserve">Муниципальная программа «Развитие культуры в </w:t>
            </w:r>
            <w:proofErr w:type="spellStart"/>
            <w:r w:rsidRPr="00C00416">
              <w:rPr>
                <w:b/>
                <w:bCs/>
                <w:iCs/>
                <w:sz w:val="18"/>
                <w:szCs w:val="18"/>
              </w:rPr>
              <w:t>Кубанскостепном</w:t>
            </w:r>
            <w:proofErr w:type="spellEnd"/>
            <w:r w:rsidRPr="00C00416">
              <w:rPr>
                <w:b/>
                <w:bCs/>
                <w:iCs/>
                <w:sz w:val="18"/>
                <w:szCs w:val="18"/>
              </w:rPr>
              <w:t xml:space="preserve"> сельском поселении </w:t>
            </w:r>
            <w:proofErr w:type="spellStart"/>
            <w:r w:rsidRPr="00C00416">
              <w:rPr>
                <w:b/>
                <w:bCs/>
                <w:iCs/>
                <w:sz w:val="18"/>
                <w:szCs w:val="18"/>
              </w:rPr>
              <w:t>К</w:t>
            </w:r>
            <w:r w:rsidR="00A95F57">
              <w:rPr>
                <w:b/>
                <w:bCs/>
                <w:iCs/>
                <w:sz w:val="18"/>
                <w:szCs w:val="18"/>
              </w:rPr>
              <w:t>аневского</w:t>
            </w:r>
            <w:proofErr w:type="spellEnd"/>
            <w:r w:rsidR="00A95F57">
              <w:rPr>
                <w:b/>
                <w:bCs/>
                <w:iCs/>
                <w:sz w:val="18"/>
                <w:szCs w:val="18"/>
              </w:rPr>
              <w:t xml:space="preserve"> района» на 2018 – 2025</w:t>
            </w:r>
            <w:r w:rsidRPr="00C00416">
              <w:rPr>
                <w:b/>
                <w:bCs/>
                <w:iCs/>
                <w:sz w:val="18"/>
                <w:szCs w:val="18"/>
              </w:rPr>
              <w:t xml:space="preserve"> годы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08 0 00 00000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4410,0</w:t>
            </w:r>
          </w:p>
        </w:tc>
        <w:tc>
          <w:tcPr>
            <w:tcW w:w="850" w:type="dxa"/>
            <w:shd w:val="clear" w:color="auto" w:fill="FFFFFF"/>
          </w:tcPr>
          <w:p w:rsidR="00266FD6" w:rsidRDefault="00266FD6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4409,8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216" w:lineRule="auto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Поддержка муниципального бюджетного учреждения культуры   Кубанскостепного сельского поселения «Сельский Дом культуры поселка Степной», «Сельский Дом культуры поселка п. Кубанская Степь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08 0 01 00000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DE0A41" w:rsidRDefault="00DE0A4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3578,9</w:t>
            </w:r>
          </w:p>
        </w:tc>
        <w:tc>
          <w:tcPr>
            <w:tcW w:w="850" w:type="dxa"/>
            <w:shd w:val="clear" w:color="auto" w:fill="FFFFFF"/>
          </w:tcPr>
          <w:p w:rsidR="00DE0A41" w:rsidRDefault="00DE0A4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3578</w:t>
            </w:r>
            <w:r w:rsidR="00D27791">
              <w:rPr>
                <w:sz w:val="18"/>
                <w:szCs w:val="18"/>
              </w:rPr>
              <w:t>,9</w:t>
            </w:r>
          </w:p>
        </w:tc>
        <w:tc>
          <w:tcPr>
            <w:tcW w:w="567" w:type="dxa"/>
            <w:shd w:val="clear" w:color="auto" w:fill="FFFFFF"/>
          </w:tcPr>
          <w:p w:rsidR="00DE0A41" w:rsidRDefault="00DE0A4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bCs/>
                <w:iCs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08 0 01 00590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3578,9</w:t>
            </w:r>
          </w:p>
        </w:tc>
        <w:tc>
          <w:tcPr>
            <w:tcW w:w="850" w:type="dxa"/>
            <w:shd w:val="clear" w:color="auto" w:fill="FFFFFF"/>
          </w:tcPr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3578</w:t>
            </w:r>
            <w:r w:rsidR="00D27791">
              <w:rPr>
                <w:sz w:val="18"/>
                <w:szCs w:val="18"/>
              </w:rPr>
              <w:t>,9</w:t>
            </w:r>
          </w:p>
        </w:tc>
        <w:tc>
          <w:tcPr>
            <w:tcW w:w="567" w:type="dxa"/>
            <w:shd w:val="clear" w:color="auto" w:fill="FFFFFF"/>
          </w:tcPr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bCs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08 0 01 10590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Cs/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3578,9</w:t>
            </w:r>
          </w:p>
        </w:tc>
        <w:tc>
          <w:tcPr>
            <w:tcW w:w="850" w:type="dxa"/>
            <w:shd w:val="clear" w:color="auto" w:fill="FFFFFF"/>
          </w:tcPr>
          <w:p w:rsidR="00D27791" w:rsidRDefault="00D27791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3578</w:t>
            </w:r>
            <w:r w:rsidR="00D27791">
              <w:rPr>
                <w:sz w:val="18"/>
                <w:szCs w:val="18"/>
              </w:rPr>
              <w:t>,9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10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216" w:lineRule="auto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sz w:val="18"/>
                <w:szCs w:val="18"/>
              </w:rPr>
              <w:t>Поддержка муниципального бюджетного учреждения культуры Кубанскостепного сельского поселения «</w:t>
            </w:r>
            <w:proofErr w:type="spellStart"/>
            <w:r w:rsidRPr="00C00416">
              <w:rPr>
                <w:iCs/>
                <w:sz w:val="18"/>
                <w:szCs w:val="18"/>
              </w:rPr>
              <w:t>Кубанскостепная</w:t>
            </w:r>
            <w:proofErr w:type="spellEnd"/>
            <w:r w:rsidRPr="00C00416">
              <w:rPr>
                <w:iCs/>
                <w:sz w:val="18"/>
                <w:szCs w:val="18"/>
              </w:rPr>
              <w:t xml:space="preserve"> ЦБ»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3F6908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  <w:lang w:val="en-US"/>
              </w:rPr>
              <w:t>08 0 02 0000</w:t>
            </w:r>
            <w:r w:rsidR="003F690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818,2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818,1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22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bCs/>
                <w:iCs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08 0 02 1</w:t>
            </w:r>
            <w:r w:rsidR="00C00416" w:rsidRPr="00C00416">
              <w:rPr>
                <w:sz w:val="18"/>
                <w:szCs w:val="18"/>
                <w:lang w:val="en-US"/>
              </w:rPr>
              <w:t>0590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3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808,2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808,1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22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bCs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  <w:lang w:val="en-US"/>
              </w:rPr>
              <w:t xml:space="preserve">08 0 02 </w:t>
            </w:r>
            <w:r w:rsidRPr="00C00416">
              <w:rPr>
                <w:sz w:val="18"/>
                <w:szCs w:val="18"/>
              </w:rPr>
              <w:t>1</w:t>
            </w:r>
            <w:r w:rsidRPr="00C00416">
              <w:rPr>
                <w:sz w:val="18"/>
                <w:szCs w:val="18"/>
                <w:lang w:val="en-US"/>
              </w:rPr>
              <w:t>0590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808,2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808,1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22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 xml:space="preserve">Укрепление материально-технической базы муниципального учреждения культуры Кубанскостепного сельского поселения </w:t>
            </w:r>
            <w:proofErr w:type="spellStart"/>
            <w:r w:rsidRPr="00C00416">
              <w:rPr>
                <w:sz w:val="18"/>
                <w:szCs w:val="18"/>
              </w:rPr>
              <w:t>Каневского</w:t>
            </w:r>
            <w:proofErr w:type="spellEnd"/>
            <w:r w:rsidRPr="00C00416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08 0 02 10160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00416">
            <w:pPr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10,0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643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22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bCs/>
                <w:iCs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08 0 02 10160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10,0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643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22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 xml:space="preserve">Проведение культурно- массовых мероприятий в </w:t>
            </w:r>
            <w:proofErr w:type="spellStart"/>
            <w:r w:rsidRPr="00C00416">
              <w:rPr>
                <w:sz w:val="18"/>
                <w:szCs w:val="18"/>
              </w:rPr>
              <w:t>кубанскостепном</w:t>
            </w:r>
            <w:proofErr w:type="spellEnd"/>
            <w:r w:rsidRPr="00C00416">
              <w:rPr>
                <w:sz w:val="18"/>
                <w:szCs w:val="18"/>
              </w:rPr>
              <w:t xml:space="preserve"> сельском поселении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08 0 03 00000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12,9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 w:rsidP="00C643CC">
            <w:pPr>
              <w:rPr>
                <w:sz w:val="18"/>
                <w:szCs w:val="18"/>
              </w:rPr>
            </w:pPr>
          </w:p>
          <w:p w:rsidR="00C00416" w:rsidRPr="00C00416" w:rsidRDefault="003F6908" w:rsidP="00C643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12,8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22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 xml:space="preserve">Праздничные </w:t>
            </w:r>
            <w:proofErr w:type="spellStart"/>
            <w:r w:rsidRPr="00C00416">
              <w:rPr>
                <w:sz w:val="18"/>
                <w:szCs w:val="18"/>
              </w:rPr>
              <w:t>мероприятия.Чествование</w:t>
            </w:r>
            <w:proofErr w:type="spellEnd"/>
            <w:r w:rsidRPr="00C00416">
              <w:rPr>
                <w:sz w:val="18"/>
                <w:szCs w:val="18"/>
              </w:rPr>
              <w:t xml:space="preserve"> юбиляров семейной жизни, передовиков производства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08 0 03 10600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12,9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12,8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22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08 0 03 10600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12,9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12,8</w:t>
            </w:r>
          </w:p>
        </w:tc>
        <w:tc>
          <w:tcPr>
            <w:tcW w:w="567" w:type="dxa"/>
            <w:shd w:val="clear" w:color="auto" w:fill="FFFFFF"/>
          </w:tcPr>
          <w:p w:rsidR="00843575" w:rsidRDefault="00843575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8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4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00416" w:rsidRPr="00C00416" w:rsidRDefault="00DE6B87">
            <w:pPr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  <w:p w:rsidR="00C00416" w:rsidRPr="00C00416" w:rsidRDefault="00C004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CF28A0">
            <w:pPr>
              <w:jc w:val="center"/>
              <w:rPr>
                <w:b/>
                <w:sz w:val="18"/>
                <w:szCs w:val="18"/>
              </w:rPr>
            </w:pPr>
            <w:r w:rsidRPr="00DE6B87">
              <w:rPr>
                <w:b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4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28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4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Муниципальная программа «Социальная политика Кубанскостепного сельского поселения</w:t>
            </w:r>
            <w:r w:rsidR="00A95F57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="00A95F57">
              <w:rPr>
                <w:bCs/>
                <w:sz w:val="18"/>
                <w:szCs w:val="18"/>
              </w:rPr>
              <w:t>Каневского</w:t>
            </w:r>
            <w:proofErr w:type="spellEnd"/>
            <w:r w:rsidR="00A95F57">
              <w:rPr>
                <w:bCs/>
                <w:sz w:val="18"/>
                <w:szCs w:val="18"/>
              </w:rPr>
              <w:t xml:space="preserve"> района» на 2018-2025</w:t>
            </w:r>
            <w:r w:rsidRPr="00C00416">
              <w:rPr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09 0 00 00000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28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4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09 0 01 00000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28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4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Дополнительное материальное обеспечение к пенсии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09 0 01 10190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28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4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09 0 01 10190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iCs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300</w:t>
            </w:r>
          </w:p>
        </w:tc>
        <w:tc>
          <w:tcPr>
            <w:tcW w:w="1418" w:type="dxa"/>
            <w:shd w:val="clear" w:color="auto" w:fill="FFFFFF"/>
            <w:hideMark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28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4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00416" w:rsidRPr="00C00416" w:rsidRDefault="00DE6B87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00416" w:rsidRPr="00C00416">
              <w:rPr>
                <w:sz w:val="18"/>
                <w:szCs w:val="18"/>
              </w:rPr>
              <w:t>,0</w:t>
            </w:r>
          </w:p>
          <w:p w:rsidR="00C00416" w:rsidRPr="00C00416" w:rsidRDefault="00C004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643CC">
              <w:rPr>
                <w:sz w:val="18"/>
                <w:szCs w:val="18"/>
              </w:rPr>
              <w:t>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CF28A0">
            <w:pPr>
              <w:jc w:val="center"/>
              <w:rPr>
                <w:b/>
                <w:sz w:val="18"/>
                <w:szCs w:val="18"/>
              </w:rPr>
            </w:pPr>
            <w:r w:rsidRPr="00DE6B87">
              <w:rPr>
                <w:b/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4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Массовый спорт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00416" w:rsidRPr="00C00416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643CC">
              <w:rPr>
                <w:sz w:val="18"/>
                <w:szCs w:val="18"/>
              </w:rPr>
              <w:t>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28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4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uppressLineNumbers/>
              <w:tabs>
                <w:tab w:val="center" w:pos="4677"/>
                <w:tab w:val="right" w:pos="9355"/>
              </w:tabs>
              <w:spacing w:line="100" w:lineRule="atLeast"/>
              <w:jc w:val="both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C00416">
              <w:rPr>
                <w:b/>
                <w:bCs/>
                <w:sz w:val="18"/>
                <w:szCs w:val="18"/>
              </w:rPr>
              <w:t>Кубанскостепном</w:t>
            </w:r>
            <w:proofErr w:type="spellEnd"/>
            <w:r w:rsidRPr="00C00416">
              <w:rPr>
                <w:b/>
                <w:bCs/>
                <w:sz w:val="18"/>
                <w:szCs w:val="18"/>
              </w:rPr>
              <w:t xml:space="preserve"> сельском поселении </w:t>
            </w:r>
            <w:proofErr w:type="spellStart"/>
            <w:r w:rsidRPr="00C00416">
              <w:rPr>
                <w:b/>
                <w:bCs/>
                <w:sz w:val="18"/>
                <w:szCs w:val="18"/>
              </w:rPr>
              <w:t>К</w:t>
            </w:r>
            <w:r w:rsidR="00A95F57">
              <w:rPr>
                <w:b/>
                <w:bCs/>
                <w:sz w:val="18"/>
                <w:szCs w:val="18"/>
              </w:rPr>
              <w:t>аневского</w:t>
            </w:r>
            <w:proofErr w:type="spellEnd"/>
            <w:r w:rsidR="00A95F57">
              <w:rPr>
                <w:b/>
                <w:bCs/>
                <w:sz w:val="18"/>
                <w:szCs w:val="18"/>
              </w:rPr>
              <w:t xml:space="preserve"> района» на 2018 – 2025</w:t>
            </w:r>
            <w:r w:rsidRPr="00C00416">
              <w:rPr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color w:val="00000A"/>
                <w:sz w:val="18"/>
                <w:szCs w:val="18"/>
                <w:lang w:val="en-US"/>
              </w:rPr>
            </w:pPr>
            <w:r w:rsidRPr="00C00416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color w:val="00000A"/>
                <w:sz w:val="18"/>
                <w:szCs w:val="18"/>
                <w:lang w:val="en-US"/>
              </w:rPr>
              <w:t>10 0 00 00000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00416" w:rsidRPr="00C00416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643CC">
              <w:rPr>
                <w:sz w:val="18"/>
                <w:szCs w:val="18"/>
              </w:rPr>
              <w:t>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28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4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uppressLineNumbers/>
              <w:tabs>
                <w:tab w:val="center" w:pos="4677"/>
                <w:tab w:val="right" w:pos="9355"/>
              </w:tabs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rFonts w:eastAsia="Calibri"/>
                <w:sz w:val="18"/>
                <w:szCs w:val="18"/>
              </w:rPr>
              <w:t xml:space="preserve">Проведение мероприятий в области физической культуры  и спорта в   </w:t>
            </w:r>
            <w:proofErr w:type="spellStart"/>
            <w:r w:rsidRPr="00C00416">
              <w:rPr>
                <w:rFonts w:eastAsia="Calibri"/>
                <w:sz w:val="18"/>
                <w:szCs w:val="18"/>
              </w:rPr>
              <w:t>Кубанскостепном</w:t>
            </w:r>
            <w:proofErr w:type="spellEnd"/>
            <w:r w:rsidRPr="00C00416">
              <w:rPr>
                <w:rFonts w:eastAsia="Calibri"/>
                <w:sz w:val="18"/>
                <w:szCs w:val="18"/>
              </w:rPr>
              <w:t xml:space="preserve"> сельском поселении </w:t>
            </w:r>
            <w:proofErr w:type="spellStart"/>
            <w:r w:rsidRPr="00C00416">
              <w:rPr>
                <w:rFonts w:eastAsia="Calibri"/>
                <w:sz w:val="18"/>
                <w:szCs w:val="18"/>
              </w:rPr>
              <w:t>Каневского</w:t>
            </w:r>
            <w:proofErr w:type="spellEnd"/>
            <w:r w:rsidRPr="00C00416">
              <w:rPr>
                <w:rFonts w:eastAsia="Calibri"/>
                <w:sz w:val="18"/>
                <w:szCs w:val="18"/>
              </w:rPr>
              <w:t xml:space="preserve"> района 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color w:val="00000A"/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color w:val="00000A"/>
                <w:sz w:val="18"/>
                <w:szCs w:val="18"/>
                <w:lang w:val="en-US"/>
              </w:rPr>
              <w:t>10 0 1000000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00416" w:rsidRPr="00C00416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643CC">
              <w:rPr>
                <w:sz w:val="18"/>
                <w:szCs w:val="18"/>
              </w:rPr>
              <w:t>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28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604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color w:val="00000A"/>
                <w:sz w:val="18"/>
                <w:szCs w:val="18"/>
              </w:rPr>
              <w:t>Обеспечение функций в области физкультуры и спорта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color w:val="00000A"/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color w:val="00000A"/>
                <w:sz w:val="18"/>
                <w:szCs w:val="18"/>
                <w:lang w:val="en-US"/>
              </w:rPr>
              <w:t>10 0 01 10180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00416" w:rsidRPr="00C00416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643CC">
              <w:rPr>
                <w:sz w:val="18"/>
                <w:szCs w:val="18"/>
              </w:rPr>
              <w:t>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28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5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bCs/>
                <w:sz w:val="18"/>
                <w:szCs w:val="18"/>
              </w:rPr>
            </w:pPr>
            <w:r w:rsidRPr="00C00416">
              <w:rPr>
                <w:iCs/>
                <w:color w:val="00000A"/>
                <w:sz w:val="18"/>
                <w:szCs w:val="18"/>
              </w:rPr>
              <w:t>Закупка товаров, работ,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color w:val="00000A"/>
                <w:sz w:val="18"/>
                <w:szCs w:val="18"/>
                <w:lang w:val="en-US"/>
              </w:rPr>
            </w:pPr>
            <w:r w:rsidRPr="00C00416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sz w:val="18"/>
                <w:szCs w:val="18"/>
              </w:rPr>
            </w:pPr>
            <w:r w:rsidRPr="00C00416">
              <w:rPr>
                <w:color w:val="00000A"/>
                <w:sz w:val="18"/>
                <w:szCs w:val="18"/>
                <w:lang w:val="en-US"/>
              </w:rPr>
              <w:t>10 0 01 10180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00416" w:rsidRPr="00C00416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643CC">
              <w:rPr>
                <w:sz w:val="18"/>
                <w:szCs w:val="18"/>
              </w:rPr>
              <w:t>,0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F28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F739A" w:rsidRPr="00C00416" w:rsidTr="003F739A">
        <w:trPr>
          <w:trHeight w:val="55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b/>
                <w:iCs/>
                <w:color w:val="00000A"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Обслуживание го</w:t>
            </w:r>
            <w:r w:rsidR="00F81D02">
              <w:rPr>
                <w:b/>
                <w:sz w:val="18"/>
                <w:szCs w:val="18"/>
              </w:rPr>
              <w:t xml:space="preserve">сударственного (муниципального) </w:t>
            </w:r>
            <w:r w:rsidRPr="00C00416">
              <w:rPr>
                <w:b/>
                <w:sz w:val="18"/>
                <w:szCs w:val="18"/>
              </w:rPr>
              <w:t>долга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/>
                <w:bCs/>
                <w:sz w:val="18"/>
                <w:szCs w:val="18"/>
              </w:rPr>
            </w:pPr>
            <w:r w:rsidRPr="00C00416">
              <w:rPr>
                <w:b/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 w:rsidRPr="00C00416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00416" w:rsidRPr="00C00416" w:rsidRDefault="00DE6B87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b/>
                <w:color w:val="00000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C67A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</w:p>
        </w:tc>
      </w:tr>
      <w:tr w:rsidR="003F739A" w:rsidRPr="00C00416" w:rsidTr="003F739A">
        <w:trPr>
          <w:trHeight w:val="55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iCs/>
                <w:color w:val="00000A"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color w:val="00000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C643CC" w:rsidP="00C643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3F6908">
              <w:rPr>
                <w:sz w:val="18"/>
                <w:szCs w:val="18"/>
              </w:rPr>
              <w:t>0,2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 w:rsidP="00C643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0,1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67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3F739A" w:rsidRPr="00C00416" w:rsidTr="003F739A">
        <w:trPr>
          <w:trHeight w:val="55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iCs/>
                <w:color w:val="00000A"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Управление финансами муниципального образования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62 0 00 00000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67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3F739A" w:rsidRPr="00C00416" w:rsidTr="003F739A">
        <w:trPr>
          <w:trHeight w:val="55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iCs/>
                <w:color w:val="00000A"/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Управление финансами муниципального образования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62 2 00 00000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67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3F739A" w:rsidRPr="00C00416" w:rsidTr="003F739A">
        <w:trPr>
          <w:trHeight w:val="55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iCs/>
                <w:color w:val="00000A"/>
                <w:sz w:val="18"/>
                <w:szCs w:val="18"/>
              </w:rPr>
            </w:pPr>
            <w:r w:rsidRPr="00C00416">
              <w:rPr>
                <w:iCs/>
                <w:color w:val="00000A"/>
                <w:sz w:val="18"/>
                <w:szCs w:val="18"/>
              </w:rPr>
              <w:t>Процентные платежи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62 2 10 00000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67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3F739A" w:rsidRPr="00C00416" w:rsidTr="003F739A">
        <w:trPr>
          <w:trHeight w:val="55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iCs/>
                <w:color w:val="00000A"/>
                <w:sz w:val="18"/>
                <w:szCs w:val="18"/>
              </w:rPr>
            </w:pPr>
            <w:r w:rsidRPr="00C00416">
              <w:rPr>
                <w:iCs/>
                <w:color w:val="00000A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color w:val="00000A"/>
                <w:sz w:val="18"/>
                <w:szCs w:val="18"/>
              </w:rPr>
              <w:t>62 2 10 10200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67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3F739A" w:rsidRPr="00C00416" w:rsidTr="003F739A">
        <w:trPr>
          <w:trHeight w:val="553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jc w:val="both"/>
              <w:rPr>
                <w:iCs/>
                <w:color w:val="00000A"/>
                <w:sz w:val="18"/>
                <w:szCs w:val="18"/>
              </w:rPr>
            </w:pPr>
            <w:r w:rsidRPr="00C00416">
              <w:rPr>
                <w:iCs/>
                <w:color w:val="00000A"/>
                <w:sz w:val="18"/>
                <w:szCs w:val="18"/>
              </w:rPr>
              <w:t xml:space="preserve">Обслуживание </w:t>
            </w:r>
            <w:r w:rsidR="00F81D02">
              <w:rPr>
                <w:iCs/>
                <w:color w:val="00000A"/>
                <w:sz w:val="18"/>
                <w:szCs w:val="18"/>
              </w:rPr>
              <w:t>государственного (</w:t>
            </w:r>
            <w:r w:rsidRPr="00C00416">
              <w:rPr>
                <w:iCs/>
                <w:color w:val="00000A"/>
                <w:sz w:val="18"/>
                <w:szCs w:val="18"/>
              </w:rPr>
              <w:t>муниципального</w:t>
            </w:r>
            <w:r w:rsidR="00F81D02">
              <w:rPr>
                <w:iCs/>
                <w:color w:val="00000A"/>
                <w:sz w:val="18"/>
                <w:szCs w:val="18"/>
              </w:rPr>
              <w:t>)</w:t>
            </w:r>
            <w:r w:rsidRPr="00C00416">
              <w:rPr>
                <w:iCs/>
                <w:color w:val="00000A"/>
                <w:sz w:val="18"/>
                <w:szCs w:val="18"/>
              </w:rPr>
              <w:t xml:space="preserve"> долга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ind w:left="-108" w:right="-46"/>
              <w:jc w:val="center"/>
              <w:rPr>
                <w:bCs/>
                <w:sz w:val="18"/>
                <w:szCs w:val="18"/>
              </w:rPr>
            </w:pPr>
            <w:r w:rsidRPr="00C00416">
              <w:rPr>
                <w:bCs/>
                <w:sz w:val="18"/>
                <w:szCs w:val="1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jc w:val="center"/>
              <w:rPr>
                <w:sz w:val="18"/>
                <w:szCs w:val="18"/>
              </w:rPr>
            </w:pPr>
            <w:r w:rsidRPr="00C00416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widowControl w:val="0"/>
              <w:spacing w:line="100" w:lineRule="atLeast"/>
              <w:ind w:left="-105" w:right="-108"/>
              <w:jc w:val="center"/>
              <w:rPr>
                <w:color w:val="00000A"/>
                <w:sz w:val="18"/>
                <w:szCs w:val="18"/>
              </w:rPr>
            </w:pPr>
            <w:r w:rsidRPr="00C00416">
              <w:rPr>
                <w:color w:val="00000A"/>
                <w:sz w:val="18"/>
                <w:szCs w:val="18"/>
              </w:rPr>
              <w:t>62 2 10 10200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C00416" w:rsidRPr="00C00416" w:rsidRDefault="00F81D02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  <w:r w:rsidR="00C00416" w:rsidRPr="00C00416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C00416" w:rsidRPr="00C00416" w:rsidRDefault="00C643CC" w:rsidP="00C643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3F6908">
              <w:rPr>
                <w:sz w:val="18"/>
                <w:szCs w:val="18"/>
              </w:rPr>
              <w:t>0,2</w:t>
            </w:r>
          </w:p>
        </w:tc>
        <w:tc>
          <w:tcPr>
            <w:tcW w:w="850" w:type="dxa"/>
            <w:shd w:val="clear" w:color="auto" w:fill="FFFFFF"/>
          </w:tcPr>
          <w:p w:rsidR="00C643CC" w:rsidRDefault="00C643CC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3F6908" w:rsidP="00C643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0,1</w:t>
            </w:r>
          </w:p>
        </w:tc>
        <w:tc>
          <w:tcPr>
            <w:tcW w:w="567" w:type="dxa"/>
            <w:shd w:val="clear" w:color="auto" w:fill="FFFFFF"/>
          </w:tcPr>
          <w:p w:rsidR="00CF28A0" w:rsidRDefault="00CF28A0">
            <w:pPr>
              <w:jc w:val="center"/>
              <w:rPr>
                <w:sz w:val="18"/>
                <w:szCs w:val="18"/>
              </w:rPr>
            </w:pPr>
          </w:p>
          <w:p w:rsidR="00C00416" w:rsidRPr="00C00416" w:rsidRDefault="00C67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3F739A" w:rsidRPr="00C00416" w:rsidTr="003F739A">
        <w:trPr>
          <w:trHeight w:val="345"/>
        </w:trPr>
        <w:tc>
          <w:tcPr>
            <w:tcW w:w="4253" w:type="dxa"/>
            <w:shd w:val="clear" w:color="auto" w:fill="FFFFFF"/>
            <w:vAlign w:val="center"/>
            <w:hideMark/>
          </w:tcPr>
          <w:p w:rsidR="00C00416" w:rsidRPr="00C00416" w:rsidRDefault="00C00416">
            <w:pPr>
              <w:spacing w:line="100" w:lineRule="atLeast"/>
              <w:rPr>
                <w:b/>
                <w:sz w:val="18"/>
                <w:szCs w:val="18"/>
                <w:shd w:val="clear" w:color="auto" w:fill="FFFF00"/>
              </w:rPr>
            </w:pPr>
            <w:r w:rsidRPr="00C00416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0416" w:rsidRPr="00C00416" w:rsidRDefault="00C00416">
            <w:pPr>
              <w:spacing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9D4975" w:rsidRDefault="009D4975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FB17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25728,8</w:t>
            </w:r>
          </w:p>
        </w:tc>
        <w:tc>
          <w:tcPr>
            <w:tcW w:w="850" w:type="dxa"/>
            <w:shd w:val="clear" w:color="auto" w:fill="FFFFFF"/>
          </w:tcPr>
          <w:p w:rsidR="009D4975" w:rsidRDefault="009D4975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FB17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25406,3</w:t>
            </w:r>
          </w:p>
        </w:tc>
        <w:tc>
          <w:tcPr>
            <w:tcW w:w="567" w:type="dxa"/>
            <w:shd w:val="clear" w:color="auto" w:fill="FFFFFF"/>
          </w:tcPr>
          <w:p w:rsidR="00DE6B87" w:rsidRDefault="00DE6B87">
            <w:pPr>
              <w:jc w:val="center"/>
              <w:rPr>
                <w:sz w:val="18"/>
                <w:szCs w:val="18"/>
              </w:rPr>
            </w:pPr>
          </w:p>
          <w:p w:rsidR="00C00416" w:rsidRPr="00DE6B87" w:rsidRDefault="00FB17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98,7</w:t>
            </w:r>
          </w:p>
        </w:tc>
      </w:tr>
    </w:tbl>
    <w:p w:rsidR="00E70032" w:rsidRDefault="00E70032" w:rsidP="00E70032">
      <w:pPr>
        <w:rPr>
          <w:sz w:val="18"/>
          <w:szCs w:val="18"/>
        </w:rPr>
      </w:pPr>
    </w:p>
    <w:p w:rsidR="00E70032" w:rsidRDefault="00E70032" w:rsidP="00E70032">
      <w:pPr>
        <w:rPr>
          <w:sz w:val="18"/>
          <w:szCs w:val="18"/>
        </w:rPr>
      </w:pPr>
    </w:p>
    <w:p w:rsidR="00CA0847" w:rsidRDefault="00CA0847" w:rsidP="00E70032">
      <w:pPr>
        <w:rPr>
          <w:sz w:val="18"/>
          <w:szCs w:val="18"/>
        </w:rPr>
      </w:pPr>
    </w:p>
    <w:p w:rsidR="00CA0847" w:rsidRDefault="00CA0847" w:rsidP="00E70032">
      <w:pPr>
        <w:rPr>
          <w:sz w:val="18"/>
          <w:szCs w:val="18"/>
        </w:rPr>
      </w:pPr>
    </w:p>
    <w:p w:rsidR="00E70032" w:rsidRDefault="00E70032" w:rsidP="00E70032">
      <w:pPr>
        <w:rPr>
          <w:sz w:val="18"/>
          <w:szCs w:val="18"/>
        </w:rPr>
      </w:pPr>
    </w:p>
    <w:p w:rsidR="00CA0847" w:rsidRDefault="00CA0847" w:rsidP="00CA0847">
      <w:pPr>
        <w:spacing w:line="100" w:lineRule="atLeast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бухгалтер </w:t>
      </w:r>
    </w:p>
    <w:p w:rsidR="00CA0847" w:rsidRDefault="00CA0847" w:rsidP="00CA0847">
      <w:pPr>
        <w:spacing w:line="100" w:lineRule="atLeast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Кубанскостепного сельского</w:t>
      </w:r>
    </w:p>
    <w:p w:rsidR="00CA0847" w:rsidRDefault="00CA0847" w:rsidP="00CA0847">
      <w:pPr>
        <w:spacing w:line="100" w:lineRule="atLeast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С.В. Алексеева</w:t>
      </w:r>
    </w:p>
    <w:p w:rsidR="00CA0847" w:rsidRDefault="00CA0847" w:rsidP="00CA0847">
      <w:pPr>
        <w:autoSpaceDE w:val="0"/>
        <w:spacing w:line="216" w:lineRule="auto"/>
        <w:jc w:val="both"/>
        <w:rPr>
          <w:sz w:val="28"/>
          <w:szCs w:val="28"/>
        </w:rPr>
      </w:pPr>
    </w:p>
    <w:p w:rsidR="00CA0847" w:rsidRDefault="00CA0847" w:rsidP="00CA0847">
      <w:pPr>
        <w:autoSpaceDE w:val="0"/>
        <w:spacing w:line="216" w:lineRule="auto"/>
        <w:jc w:val="both"/>
        <w:rPr>
          <w:sz w:val="28"/>
          <w:szCs w:val="20"/>
        </w:rPr>
      </w:pPr>
    </w:p>
    <w:p w:rsidR="00E80B48" w:rsidRPr="00C00416" w:rsidRDefault="00E80B48" w:rsidP="00E70032">
      <w:pPr>
        <w:rPr>
          <w:sz w:val="18"/>
          <w:szCs w:val="18"/>
        </w:rPr>
      </w:pPr>
    </w:p>
    <w:sectPr w:rsidR="00E80B48" w:rsidRPr="00C00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559"/>
        </w:tabs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DFE"/>
    <w:rsid w:val="000140A9"/>
    <w:rsid w:val="00145E5B"/>
    <w:rsid w:val="00170009"/>
    <w:rsid w:val="002605E5"/>
    <w:rsid w:val="00266FD6"/>
    <w:rsid w:val="002801D9"/>
    <w:rsid w:val="00312DFE"/>
    <w:rsid w:val="00363A8C"/>
    <w:rsid w:val="003D47AF"/>
    <w:rsid w:val="003F6908"/>
    <w:rsid w:val="003F739A"/>
    <w:rsid w:val="0040588F"/>
    <w:rsid w:val="004A463D"/>
    <w:rsid w:val="00566C8F"/>
    <w:rsid w:val="005836A1"/>
    <w:rsid w:val="00590C5A"/>
    <w:rsid w:val="005D51A2"/>
    <w:rsid w:val="005F404B"/>
    <w:rsid w:val="005F4C76"/>
    <w:rsid w:val="0069481E"/>
    <w:rsid w:val="006A58D1"/>
    <w:rsid w:val="006C39CE"/>
    <w:rsid w:val="006C7A43"/>
    <w:rsid w:val="007B18BD"/>
    <w:rsid w:val="007E0962"/>
    <w:rsid w:val="00843575"/>
    <w:rsid w:val="008B4573"/>
    <w:rsid w:val="009C348A"/>
    <w:rsid w:val="009D4975"/>
    <w:rsid w:val="00A1637E"/>
    <w:rsid w:val="00A33E34"/>
    <w:rsid w:val="00A625D0"/>
    <w:rsid w:val="00A71986"/>
    <w:rsid w:val="00A95F57"/>
    <w:rsid w:val="00B82096"/>
    <w:rsid w:val="00BC7C69"/>
    <w:rsid w:val="00C00416"/>
    <w:rsid w:val="00C170F8"/>
    <w:rsid w:val="00C643CC"/>
    <w:rsid w:val="00C67A1B"/>
    <w:rsid w:val="00CA0847"/>
    <w:rsid w:val="00CA74F6"/>
    <w:rsid w:val="00CF28A0"/>
    <w:rsid w:val="00CF379B"/>
    <w:rsid w:val="00D10BE7"/>
    <w:rsid w:val="00D27791"/>
    <w:rsid w:val="00D27F57"/>
    <w:rsid w:val="00D5503B"/>
    <w:rsid w:val="00DB38EC"/>
    <w:rsid w:val="00DC7F21"/>
    <w:rsid w:val="00DE0A41"/>
    <w:rsid w:val="00DE6B87"/>
    <w:rsid w:val="00E17D31"/>
    <w:rsid w:val="00E33CD3"/>
    <w:rsid w:val="00E41B29"/>
    <w:rsid w:val="00E70032"/>
    <w:rsid w:val="00E80B48"/>
    <w:rsid w:val="00EA02C1"/>
    <w:rsid w:val="00F41457"/>
    <w:rsid w:val="00F66B7D"/>
    <w:rsid w:val="00F81D02"/>
    <w:rsid w:val="00F844DD"/>
    <w:rsid w:val="00FA3879"/>
    <w:rsid w:val="00FB17BF"/>
    <w:rsid w:val="00FD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AEA4E"/>
  <w15:chartTrackingRefBased/>
  <w15:docId w15:val="{101707E8-7A41-4B4D-A416-4316CA283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2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A02C1"/>
    <w:pPr>
      <w:keepNext/>
      <w:numPr>
        <w:numId w:val="2"/>
      </w:numPr>
      <w:spacing w:line="348" w:lineRule="auto"/>
      <w:jc w:val="both"/>
      <w:outlineLvl w:val="0"/>
    </w:pPr>
    <w:rPr>
      <w:sz w:val="28"/>
      <w:szCs w:val="20"/>
      <w:lang w:val="x-none"/>
    </w:rPr>
  </w:style>
  <w:style w:type="paragraph" w:styleId="5">
    <w:name w:val="heading 5"/>
    <w:basedOn w:val="a"/>
    <w:next w:val="a0"/>
    <w:link w:val="50"/>
    <w:semiHidden/>
    <w:unhideWhenUsed/>
    <w:qFormat/>
    <w:rsid w:val="00EA02C1"/>
    <w:pPr>
      <w:widowControl w:val="0"/>
      <w:numPr>
        <w:ilvl w:val="4"/>
        <w:numId w:val="2"/>
      </w:numPr>
      <w:spacing w:before="240" w:after="60" w:line="100" w:lineRule="atLeast"/>
      <w:outlineLvl w:val="4"/>
    </w:pPr>
    <w:rPr>
      <w:b/>
      <w:bCs/>
      <w:i/>
      <w:iCs/>
      <w:sz w:val="26"/>
      <w:szCs w:val="26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A02C1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50">
    <w:name w:val="Заголовок 5 Знак"/>
    <w:basedOn w:val="a1"/>
    <w:link w:val="5"/>
    <w:semiHidden/>
    <w:rsid w:val="00EA02C1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styleId="a4">
    <w:name w:val="Hyperlink"/>
    <w:semiHidden/>
    <w:unhideWhenUsed/>
    <w:rsid w:val="00EA02C1"/>
    <w:rPr>
      <w:color w:val="000080"/>
      <w:u w:val="single"/>
    </w:rPr>
  </w:style>
  <w:style w:type="character" w:styleId="a5">
    <w:name w:val="FollowedHyperlink"/>
    <w:basedOn w:val="a1"/>
    <w:uiPriority w:val="99"/>
    <w:semiHidden/>
    <w:unhideWhenUsed/>
    <w:rsid w:val="00EA02C1"/>
    <w:rPr>
      <w:color w:val="954F72" w:themeColor="followedHyperlink"/>
      <w:u w:val="single"/>
    </w:rPr>
  </w:style>
  <w:style w:type="paragraph" w:styleId="a0">
    <w:name w:val="Body Text"/>
    <w:basedOn w:val="a"/>
    <w:link w:val="11"/>
    <w:uiPriority w:val="99"/>
    <w:semiHidden/>
    <w:unhideWhenUsed/>
    <w:rsid w:val="00EA02C1"/>
    <w:pPr>
      <w:spacing w:after="120"/>
    </w:pPr>
    <w:rPr>
      <w:lang w:val="x-none"/>
    </w:rPr>
  </w:style>
  <w:style w:type="character" w:customStyle="1" w:styleId="a6">
    <w:name w:val="Основной текст Знак"/>
    <w:basedOn w:val="a1"/>
    <w:semiHidden/>
    <w:rsid w:val="00EA02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0">
    <w:name w:val="msonormal"/>
    <w:basedOn w:val="a"/>
    <w:uiPriority w:val="99"/>
    <w:rsid w:val="00EA02C1"/>
    <w:pPr>
      <w:suppressAutoHyphens w:val="0"/>
      <w:spacing w:before="100" w:beforeAutospacing="1" w:after="119"/>
    </w:pPr>
    <w:rPr>
      <w:lang w:eastAsia="ru-RU"/>
    </w:rPr>
  </w:style>
  <w:style w:type="paragraph" w:styleId="a7">
    <w:name w:val="Normal (Web)"/>
    <w:basedOn w:val="a"/>
    <w:uiPriority w:val="99"/>
    <w:semiHidden/>
    <w:unhideWhenUsed/>
    <w:rsid w:val="00EA02C1"/>
    <w:pPr>
      <w:suppressAutoHyphens w:val="0"/>
      <w:spacing w:before="100" w:beforeAutospacing="1" w:after="119"/>
    </w:pPr>
    <w:rPr>
      <w:lang w:eastAsia="ru-RU"/>
    </w:rPr>
  </w:style>
  <w:style w:type="paragraph" w:styleId="a8">
    <w:name w:val="header"/>
    <w:basedOn w:val="a"/>
    <w:link w:val="12"/>
    <w:uiPriority w:val="99"/>
    <w:semiHidden/>
    <w:unhideWhenUsed/>
    <w:rsid w:val="00EA02C1"/>
    <w:pPr>
      <w:suppressLineNumbers/>
      <w:tabs>
        <w:tab w:val="center" w:pos="4677"/>
        <w:tab w:val="right" w:pos="9355"/>
      </w:tabs>
      <w:spacing w:line="100" w:lineRule="atLeast"/>
      <w:jc w:val="both"/>
    </w:pPr>
    <w:rPr>
      <w:sz w:val="28"/>
      <w:szCs w:val="20"/>
      <w:lang w:val="x-none"/>
    </w:rPr>
  </w:style>
  <w:style w:type="character" w:customStyle="1" w:styleId="a9">
    <w:name w:val="Верхний колонтитул Знак"/>
    <w:basedOn w:val="a1"/>
    <w:semiHidden/>
    <w:rsid w:val="00EA02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13"/>
    <w:uiPriority w:val="99"/>
    <w:semiHidden/>
    <w:unhideWhenUsed/>
    <w:rsid w:val="00EA02C1"/>
    <w:pPr>
      <w:suppressLineNumbers/>
      <w:tabs>
        <w:tab w:val="center" w:pos="4677"/>
        <w:tab w:val="right" w:pos="9355"/>
      </w:tabs>
      <w:spacing w:line="100" w:lineRule="atLeast"/>
    </w:pPr>
    <w:rPr>
      <w:lang w:val="en-US"/>
    </w:rPr>
  </w:style>
  <w:style w:type="character" w:customStyle="1" w:styleId="ab">
    <w:name w:val="Нижний колонтитул Знак"/>
    <w:basedOn w:val="a1"/>
    <w:semiHidden/>
    <w:rsid w:val="00EA02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"/>
    <w:basedOn w:val="a0"/>
    <w:uiPriority w:val="99"/>
    <w:semiHidden/>
    <w:unhideWhenUsed/>
    <w:rsid w:val="00EA02C1"/>
    <w:rPr>
      <w:rFonts w:cs="Arial"/>
    </w:rPr>
  </w:style>
  <w:style w:type="paragraph" w:styleId="ad">
    <w:name w:val="Title"/>
    <w:basedOn w:val="a"/>
    <w:next w:val="a0"/>
    <w:link w:val="14"/>
    <w:uiPriority w:val="99"/>
    <w:qFormat/>
    <w:rsid w:val="00EA02C1"/>
    <w:pPr>
      <w:keepNext/>
      <w:spacing w:before="240" w:after="120" w:line="100" w:lineRule="atLeast"/>
      <w:jc w:val="both"/>
    </w:pPr>
    <w:rPr>
      <w:rFonts w:ascii="Arial" w:eastAsia="Microsoft YaHei" w:hAnsi="Arial"/>
      <w:sz w:val="28"/>
      <w:szCs w:val="28"/>
      <w:lang w:val="x-none"/>
    </w:rPr>
  </w:style>
  <w:style w:type="character" w:customStyle="1" w:styleId="ae">
    <w:name w:val="Заголовок Знак"/>
    <w:basedOn w:val="a1"/>
    <w:rsid w:val="00EA02C1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">
    <w:name w:val="Body Text Indent"/>
    <w:basedOn w:val="a"/>
    <w:link w:val="af0"/>
    <w:uiPriority w:val="99"/>
    <w:semiHidden/>
    <w:unhideWhenUsed/>
    <w:rsid w:val="00EA02C1"/>
    <w:pPr>
      <w:spacing w:after="120"/>
      <w:ind w:left="283"/>
    </w:pPr>
    <w:rPr>
      <w:lang w:val="x-none"/>
    </w:rPr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EA02C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1">
    <w:name w:val="Subtitle"/>
    <w:basedOn w:val="ad"/>
    <w:next w:val="a0"/>
    <w:link w:val="af2"/>
    <w:uiPriority w:val="99"/>
    <w:qFormat/>
    <w:rsid w:val="00EA02C1"/>
    <w:pPr>
      <w:jc w:val="center"/>
    </w:pPr>
    <w:rPr>
      <w:i/>
      <w:iCs/>
    </w:rPr>
  </w:style>
  <w:style w:type="character" w:customStyle="1" w:styleId="af2">
    <w:name w:val="Подзаголовок Знак"/>
    <w:basedOn w:val="a1"/>
    <w:link w:val="af1"/>
    <w:uiPriority w:val="99"/>
    <w:rsid w:val="00EA02C1"/>
    <w:rPr>
      <w:rFonts w:ascii="Arial" w:eastAsia="Microsoft YaHei" w:hAnsi="Arial" w:cs="Times New Roman"/>
      <w:i/>
      <w:iCs/>
      <w:sz w:val="28"/>
      <w:szCs w:val="28"/>
      <w:lang w:val="x-none" w:eastAsia="ar-SA"/>
    </w:rPr>
  </w:style>
  <w:style w:type="paragraph" w:styleId="af3">
    <w:name w:val="Balloon Text"/>
    <w:basedOn w:val="a"/>
    <w:link w:val="af4"/>
    <w:uiPriority w:val="99"/>
    <w:semiHidden/>
    <w:unhideWhenUsed/>
    <w:rsid w:val="00EA02C1"/>
    <w:rPr>
      <w:rFonts w:ascii="Segoe UI" w:hAnsi="Segoe UI"/>
      <w:sz w:val="18"/>
      <w:szCs w:val="18"/>
      <w:lang w:val="x-none"/>
    </w:rPr>
  </w:style>
  <w:style w:type="character" w:customStyle="1" w:styleId="af4">
    <w:name w:val="Текст выноски Знак"/>
    <w:basedOn w:val="a1"/>
    <w:link w:val="af3"/>
    <w:uiPriority w:val="99"/>
    <w:semiHidden/>
    <w:rsid w:val="00EA02C1"/>
    <w:rPr>
      <w:rFonts w:ascii="Segoe UI" w:eastAsia="Times New Roman" w:hAnsi="Segoe UI" w:cs="Times New Roman"/>
      <w:sz w:val="18"/>
      <w:szCs w:val="18"/>
      <w:lang w:val="x-none" w:eastAsia="ar-SA"/>
    </w:rPr>
  </w:style>
  <w:style w:type="paragraph" w:customStyle="1" w:styleId="15">
    <w:name w:val="Заголовок1"/>
    <w:basedOn w:val="a"/>
    <w:next w:val="a0"/>
    <w:uiPriority w:val="99"/>
    <w:rsid w:val="00EA02C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af5">
    <w:name w:val="Название"/>
    <w:basedOn w:val="a"/>
    <w:uiPriority w:val="99"/>
    <w:qFormat/>
    <w:rsid w:val="00EA02C1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EA02C1"/>
    <w:pPr>
      <w:suppressLineNumbers/>
    </w:pPr>
    <w:rPr>
      <w:rFonts w:cs="Arial"/>
    </w:rPr>
  </w:style>
  <w:style w:type="paragraph" w:customStyle="1" w:styleId="21">
    <w:name w:val="Основной текст (2)1"/>
    <w:basedOn w:val="a"/>
    <w:uiPriority w:val="99"/>
    <w:rsid w:val="00EA02C1"/>
    <w:pPr>
      <w:widowControl w:val="0"/>
      <w:shd w:val="clear" w:color="auto" w:fill="FFFFFF"/>
      <w:spacing w:before="420" w:after="60" w:line="240" w:lineRule="atLeast"/>
    </w:pPr>
    <w:rPr>
      <w:sz w:val="26"/>
      <w:szCs w:val="26"/>
    </w:rPr>
  </w:style>
  <w:style w:type="paragraph" w:customStyle="1" w:styleId="2">
    <w:name w:val="Текст2"/>
    <w:basedOn w:val="a"/>
    <w:uiPriority w:val="99"/>
    <w:rsid w:val="00EA02C1"/>
    <w:rPr>
      <w:rFonts w:ascii="Courier New" w:hAnsi="Courier New" w:cs="Courier New"/>
      <w:sz w:val="20"/>
      <w:szCs w:val="20"/>
    </w:rPr>
  </w:style>
  <w:style w:type="paragraph" w:customStyle="1" w:styleId="17">
    <w:name w:val="Текст1"/>
    <w:basedOn w:val="a"/>
    <w:uiPriority w:val="99"/>
    <w:rsid w:val="00EA02C1"/>
    <w:rPr>
      <w:rFonts w:ascii="Courier New" w:hAnsi="Courier New" w:cs="Courier New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EA02C1"/>
    <w:pPr>
      <w:suppressLineNumbers/>
    </w:pPr>
  </w:style>
  <w:style w:type="paragraph" w:customStyle="1" w:styleId="51">
    <w:name w:val="Название5"/>
    <w:basedOn w:val="a"/>
    <w:uiPriority w:val="99"/>
    <w:rsid w:val="00EA02C1"/>
    <w:pPr>
      <w:suppressLineNumbers/>
      <w:spacing w:before="120" w:after="120" w:line="100" w:lineRule="atLeast"/>
      <w:jc w:val="both"/>
    </w:pPr>
    <w:rPr>
      <w:rFonts w:cs="Arial"/>
      <w:i/>
      <w:iCs/>
    </w:rPr>
  </w:style>
  <w:style w:type="paragraph" w:customStyle="1" w:styleId="52">
    <w:name w:val="Указатель5"/>
    <w:basedOn w:val="a"/>
    <w:uiPriority w:val="99"/>
    <w:rsid w:val="00EA02C1"/>
    <w:pPr>
      <w:suppressLineNumbers/>
      <w:spacing w:line="100" w:lineRule="atLeast"/>
      <w:jc w:val="both"/>
    </w:pPr>
    <w:rPr>
      <w:rFonts w:cs="Arial"/>
      <w:sz w:val="28"/>
      <w:szCs w:val="20"/>
    </w:rPr>
  </w:style>
  <w:style w:type="paragraph" w:customStyle="1" w:styleId="4">
    <w:name w:val="Название4"/>
    <w:basedOn w:val="a"/>
    <w:uiPriority w:val="99"/>
    <w:rsid w:val="00EA02C1"/>
    <w:pPr>
      <w:suppressLineNumbers/>
      <w:spacing w:before="120" w:after="120" w:line="100" w:lineRule="atLeast"/>
      <w:jc w:val="both"/>
    </w:pPr>
    <w:rPr>
      <w:rFonts w:ascii="Arial" w:hAnsi="Arial" w:cs="Mangal"/>
      <w:i/>
      <w:iCs/>
      <w:sz w:val="20"/>
    </w:rPr>
  </w:style>
  <w:style w:type="paragraph" w:customStyle="1" w:styleId="40">
    <w:name w:val="Указатель4"/>
    <w:basedOn w:val="a"/>
    <w:uiPriority w:val="99"/>
    <w:rsid w:val="00EA02C1"/>
    <w:pPr>
      <w:suppressLineNumbers/>
      <w:spacing w:line="100" w:lineRule="atLeast"/>
      <w:jc w:val="both"/>
    </w:pPr>
    <w:rPr>
      <w:rFonts w:ascii="Arial" w:hAnsi="Arial" w:cs="Mangal"/>
      <w:sz w:val="28"/>
      <w:szCs w:val="20"/>
    </w:rPr>
  </w:style>
  <w:style w:type="paragraph" w:customStyle="1" w:styleId="3">
    <w:name w:val="Название3"/>
    <w:basedOn w:val="a"/>
    <w:uiPriority w:val="99"/>
    <w:rsid w:val="00EA02C1"/>
    <w:pPr>
      <w:suppressLineNumbers/>
      <w:spacing w:before="120" w:after="120" w:line="100" w:lineRule="atLeast"/>
      <w:jc w:val="both"/>
    </w:pPr>
    <w:rPr>
      <w:rFonts w:ascii="Arial" w:hAnsi="Arial" w:cs="Mangal"/>
      <w:i/>
      <w:iCs/>
      <w:sz w:val="20"/>
    </w:rPr>
  </w:style>
  <w:style w:type="paragraph" w:customStyle="1" w:styleId="30">
    <w:name w:val="Указатель3"/>
    <w:basedOn w:val="a"/>
    <w:uiPriority w:val="99"/>
    <w:rsid w:val="00EA02C1"/>
    <w:pPr>
      <w:suppressLineNumbers/>
      <w:spacing w:line="100" w:lineRule="atLeast"/>
      <w:jc w:val="both"/>
    </w:pPr>
    <w:rPr>
      <w:rFonts w:ascii="Arial" w:hAnsi="Arial" w:cs="Mangal"/>
      <w:sz w:val="28"/>
      <w:szCs w:val="20"/>
    </w:rPr>
  </w:style>
  <w:style w:type="paragraph" w:customStyle="1" w:styleId="20">
    <w:name w:val="Название2"/>
    <w:basedOn w:val="a"/>
    <w:uiPriority w:val="99"/>
    <w:rsid w:val="00EA02C1"/>
    <w:pPr>
      <w:suppressLineNumbers/>
      <w:spacing w:before="120" w:after="120" w:line="100" w:lineRule="atLeast"/>
      <w:jc w:val="both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EA02C1"/>
    <w:pPr>
      <w:suppressLineNumbers/>
      <w:spacing w:line="100" w:lineRule="atLeast"/>
      <w:jc w:val="both"/>
    </w:pPr>
    <w:rPr>
      <w:rFonts w:ascii="Arial" w:hAnsi="Arial" w:cs="Mangal"/>
      <w:sz w:val="28"/>
      <w:szCs w:val="20"/>
    </w:rPr>
  </w:style>
  <w:style w:type="paragraph" w:customStyle="1" w:styleId="18">
    <w:name w:val="обычный_1 Знак Знак Знак Знак Знак Знак Знак Знак Знак"/>
    <w:basedOn w:val="a"/>
    <w:uiPriority w:val="99"/>
    <w:rsid w:val="00EA02C1"/>
    <w:pPr>
      <w:spacing w:before="280" w:after="280" w:line="100" w:lineRule="atLeast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31">
    <w:name w:val="Текст3"/>
    <w:basedOn w:val="a"/>
    <w:uiPriority w:val="99"/>
    <w:rsid w:val="00EA02C1"/>
    <w:pPr>
      <w:spacing w:line="100" w:lineRule="atLeast"/>
    </w:pPr>
    <w:rPr>
      <w:rFonts w:ascii="Courier New" w:hAnsi="Courier New" w:cs="Courier New"/>
      <w:sz w:val="20"/>
      <w:szCs w:val="20"/>
    </w:rPr>
  </w:style>
  <w:style w:type="paragraph" w:customStyle="1" w:styleId="Web">
    <w:name w:val="Обычный (Web)"/>
    <w:basedOn w:val="a"/>
    <w:uiPriority w:val="99"/>
    <w:rsid w:val="00EA02C1"/>
    <w:pPr>
      <w:spacing w:before="100" w:after="100" w:line="100" w:lineRule="atLeast"/>
    </w:pPr>
    <w:rPr>
      <w:rFonts w:ascii="Arial Unicode MS" w:eastAsia="Arial Unicode MS" w:hAnsi="Arial Unicode MS" w:cs="Arial Unicode MS"/>
    </w:rPr>
  </w:style>
  <w:style w:type="paragraph" w:customStyle="1" w:styleId="af7">
    <w:name w:val="Знак"/>
    <w:basedOn w:val="a"/>
    <w:uiPriority w:val="99"/>
    <w:rsid w:val="00EA02C1"/>
    <w:pPr>
      <w:spacing w:before="280" w:after="280" w:line="100" w:lineRule="atLeast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af8">
    <w:name w:val="обычный_"/>
    <w:basedOn w:val="a"/>
    <w:uiPriority w:val="99"/>
    <w:rsid w:val="00EA02C1"/>
    <w:pPr>
      <w:spacing w:line="276" w:lineRule="auto"/>
      <w:jc w:val="center"/>
    </w:pPr>
    <w:rPr>
      <w:rFonts w:eastAsia="Calibri"/>
      <w:sz w:val="28"/>
      <w:szCs w:val="28"/>
    </w:rPr>
  </w:style>
  <w:style w:type="paragraph" w:customStyle="1" w:styleId="32">
    <w:name w:val="Основной текст 32"/>
    <w:basedOn w:val="a"/>
    <w:uiPriority w:val="99"/>
    <w:rsid w:val="00EA02C1"/>
    <w:pPr>
      <w:widowControl w:val="0"/>
      <w:spacing w:after="120" w:line="100" w:lineRule="atLeast"/>
    </w:pPr>
    <w:rPr>
      <w:sz w:val="16"/>
      <w:szCs w:val="16"/>
    </w:rPr>
  </w:style>
  <w:style w:type="paragraph" w:customStyle="1" w:styleId="19">
    <w:name w:val="Обычный (веб)1"/>
    <w:basedOn w:val="a"/>
    <w:uiPriority w:val="99"/>
    <w:rsid w:val="00EA02C1"/>
    <w:pPr>
      <w:spacing w:before="280" w:after="280" w:line="100" w:lineRule="atLeast"/>
    </w:pPr>
    <w:rPr>
      <w:rFonts w:ascii="Arial Unicode MS" w:eastAsia="Arial Unicode MS" w:hAnsi="Arial Unicode MS" w:cs="Arial Unicode MS"/>
      <w:color w:val="000000"/>
      <w:sz w:val="28"/>
      <w:szCs w:val="28"/>
    </w:rPr>
  </w:style>
  <w:style w:type="paragraph" w:customStyle="1" w:styleId="1a">
    <w:name w:val="Текст выноски1"/>
    <w:basedOn w:val="a"/>
    <w:uiPriority w:val="99"/>
    <w:rsid w:val="00EA02C1"/>
    <w:pPr>
      <w:spacing w:line="100" w:lineRule="atLeast"/>
      <w:jc w:val="both"/>
    </w:pPr>
    <w:rPr>
      <w:rFonts w:ascii="Tahoma" w:hAnsi="Tahoma" w:cs="Tahoma"/>
      <w:sz w:val="16"/>
      <w:szCs w:val="16"/>
    </w:rPr>
  </w:style>
  <w:style w:type="paragraph" w:customStyle="1" w:styleId="af9">
    <w:name w:val="Знак Знак Знак Знак"/>
    <w:basedOn w:val="a"/>
    <w:uiPriority w:val="99"/>
    <w:rsid w:val="00EA02C1"/>
    <w:pPr>
      <w:spacing w:after="160" w:line="240" w:lineRule="exact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1b">
    <w:name w:val="Название1"/>
    <w:basedOn w:val="a"/>
    <w:uiPriority w:val="99"/>
    <w:rsid w:val="00EA02C1"/>
    <w:pPr>
      <w:suppressLineNumbers/>
      <w:spacing w:before="120" w:after="120" w:line="100" w:lineRule="atLeast"/>
      <w:jc w:val="both"/>
    </w:pPr>
    <w:rPr>
      <w:rFonts w:cs="Mangal"/>
      <w:i/>
      <w:iCs/>
    </w:rPr>
  </w:style>
  <w:style w:type="paragraph" w:customStyle="1" w:styleId="310">
    <w:name w:val="Основной текст 31"/>
    <w:basedOn w:val="a"/>
    <w:uiPriority w:val="99"/>
    <w:rsid w:val="00EA02C1"/>
    <w:pPr>
      <w:widowControl w:val="0"/>
      <w:spacing w:after="120" w:line="100" w:lineRule="atLeast"/>
    </w:pPr>
    <w:rPr>
      <w:sz w:val="16"/>
      <w:szCs w:val="16"/>
    </w:rPr>
  </w:style>
  <w:style w:type="paragraph" w:customStyle="1" w:styleId="afa">
    <w:name w:val="Содержимое врезки"/>
    <w:basedOn w:val="a0"/>
    <w:uiPriority w:val="99"/>
    <w:rsid w:val="00EA02C1"/>
    <w:pPr>
      <w:widowControl w:val="0"/>
      <w:spacing w:after="0" w:line="100" w:lineRule="atLeast"/>
      <w:jc w:val="both"/>
    </w:pPr>
    <w:rPr>
      <w:sz w:val="28"/>
      <w:szCs w:val="20"/>
    </w:rPr>
  </w:style>
  <w:style w:type="paragraph" w:customStyle="1" w:styleId="afb">
    <w:name w:val="Заголовок таблицы"/>
    <w:basedOn w:val="af6"/>
    <w:uiPriority w:val="99"/>
    <w:rsid w:val="00EA02C1"/>
    <w:pPr>
      <w:spacing w:line="100" w:lineRule="atLeast"/>
      <w:jc w:val="center"/>
    </w:pPr>
    <w:rPr>
      <w:b/>
      <w:bCs/>
      <w:sz w:val="28"/>
      <w:szCs w:val="20"/>
    </w:rPr>
  </w:style>
  <w:style w:type="paragraph" w:customStyle="1" w:styleId="afc">
    <w:name w:val="Прижатый влево"/>
    <w:basedOn w:val="a"/>
    <w:uiPriority w:val="99"/>
    <w:rsid w:val="00EA02C1"/>
    <w:pPr>
      <w:spacing w:line="100" w:lineRule="atLeast"/>
      <w:jc w:val="both"/>
    </w:pPr>
    <w:rPr>
      <w:rFonts w:ascii="Arial" w:hAnsi="Arial" w:cs="Arial"/>
      <w:kern w:val="2"/>
      <w:sz w:val="28"/>
      <w:szCs w:val="20"/>
    </w:rPr>
  </w:style>
  <w:style w:type="paragraph" w:customStyle="1" w:styleId="1c">
    <w:name w:val="Без интервала1"/>
    <w:uiPriority w:val="99"/>
    <w:rsid w:val="00EA02C1"/>
    <w:pPr>
      <w:widowControl w:val="0"/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paragraph" w:customStyle="1" w:styleId="ConsPlusNormal">
    <w:name w:val="ConsPlusNormal"/>
    <w:uiPriority w:val="99"/>
    <w:rsid w:val="00EA02C1"/>
    <w:pPr>
      <w:suppressAutoHyphens/>
      <w:spacing w:after="0" w:line="100" w:lineRule="atLeast"/>
    </w:pPr>
    <w:rPr>
      <w:rFonts w:ascii="Arial" w:eastAsia="SimSun" w:hAnsi="Arial" w:cs="Arial"/>
      <w:sz w:val="24"/>
      <w:szCs w:val="24"/>
      <w:lang w:eastAsia="hi-IN" w:bidi="hi-IN"/>
    </w:rPr>
  </w:style>
  <w:style w:type="character" w:customStyle="1" w:styleId="WW8Num1z0">
    <w:name w:val="WW8Num1z0"/>
    <w:rsid w:val="00EA02C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WW8Num1z1">
    <w:name w:val="WW8Num1z1"/>
    <w:rsid w:val="00EA02C1"/>
  </w:style>
  <w:style w:type="character" w:customStyle="1" w:styleId="WW8Num1z2">
    <w:name w:val="WW8Num1z2"/>
    <w:rsid w:val="00EA02C1"/>
  </w:style>
  <w:style w:type="character" w:customStyle="1" w:styleId="WW8Num1z3">
    <w:name w:val="WW8Num1z3"/>
    <w:rsid w:val="00EA02C1"/>
  </w:style>
  <w:style w:type="character" w:customStyle="1" w:styleId="WW8Num1z4">
    <w:name w:val="WW8Num1z4"/>
    <w:rsid w:val="00EA02C1"/>
  </w:style>
  <w:style w:type="character" w:customStyle="1" w:styleId="WW8Num1z5">
    <w:name w:val="WW8Num1z5"/>
    <w:rsid w:val="00EA02C1"/>
  </w:style>
  <w:style w:type="character" w:customStyle="1" w:styleId="WW8Num1z6">
    <w:name w:val="WW8Num1z6"/>
    <w:rsid w:val="00EA02C1"/>
  </w:style>
  <w:style w:type="character" w:customStyle="1" w:styleId="WW8Num1z7">
    <w:name w:val="WW8Num1z7"/>
    <w:rsid w:val="00EA02C1"/>
  </w:style>
  <w:style w:type="character" w:customStyle="1" w:styleId="WW8Num1z8">
    <w:name w:val="WW8Num1z8"/>
    <w:rsid w:val="00EA02C1"/>
  </w:style>
  <w:style w:type="character" w:customStyle="1" w:styleId="WW8Num2z0">
    <w:name w:val="WW8Num2z0"/>
    <w:rsid w:val="00EA02C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WW8Num3z0">
    <w:name w:val="WW8Num3z0"/>
    <w:rsid w:val="00EA02C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WW8Num4z0">
    <w:name w:val="WW8Num4z0"/>
    <w:rsid w:val="00EA02C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WW8Num5z0">
    <w:name w:val="WW8Num5z0"/>
    <w:rsid w:val="00EA02C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WW8Num6z0">
    <w:name w:val="WW8Num6z0"/>
    <w:rsid w:val="00EA02C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WW8Num7z0">
    <w:name w:val="WW8Num7z0"/>
    <w:rsid w:val="00EA02C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WW8Num8z0">
    <w:name w:val="WW8Num8z0"/>
    <w:rsid w:val="00EA02C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1d">
    <w:name w:val="Основной шрифт абзаца1"/>
    <w:rsid w:val="00EA02C1"/>
  </w:style>
  <w:style w:type="character" w:customStyle="1" w:styleId="23">
    <w:name w:val="Основной текст (2)_"/>
    <w:rsid w:val="00EA02C1"/>
    <w:rPr>
      <w:sz w:val="26"/>
      <w:szCs w:val="26"/>
      <w:lang w:eastAsia="ar-SA" w:bidi="ar-SA"/>
    </w:rPr>
  </w:style>
  <w:style w:type="character" w:customStyle="1" w:styleId="22pt">
    <w:name w:val="Основной текст (2) + Интервал 2 pt"/>
    <w:rsid w:val="00EA02C1"/>
    <w:rPr>
      <w:spacing w:val="50"/>
      <w:sz w:val="26"/>
      <w:szCs w:val="26"/>
      <w:lang w:eastAsia="ar-SA" w:bidi="ar-SA"/>
    </w:rPr>
  </w:style>
  <w:style w:type="character" w:customStyle="1" w:styleId="24">
    <w:name w:val="Основной шрифт абзаца2"/>
    <w:rsid w:val="00EA02C1"/>
  </w:style>
  <w:style w:type="character" w:customStyle="1" w:styleId="WW8Num2z1">
    <w:name w:val="WW8Num2z1"/>
    <w:rsid w:val="00EA02C1"/>
    <w:rPr>
      <w:rFonts w:ascii="Courier New" w:hAnsi="Courier New" w:cs="Courier New" w:hint="default"/>
    </w:rPr>
  </w:style>
  <w:style w:type="character" w:customStyle="1" w:styleId="WW8Num2z3">
    <w:name w:val="WW8Num2z3"/>
    <w:rsid w:val="00EA02C1"/>
    <w:rPr>
      <w:rFonts w:ascii="Times New Roman" w:hAnsi="Times New Roman" w:cs="Times New Roman" w:hint="default"/>
      <w:sz w:val="28"/>
      <w:szCs w:val="34"/>
    </w:rPr>
  </w:style>
  <w:style w:type="character" w:customStyle="1" w:styleId="WW8Num2z4">
    <w:name w:val="WW8Num2z4"/>
    <w:rsid w:val="00EA02C1"/>
  </w:style>
  <w:style w:type="character" w:customStyle="1" w:styleId="WW8Num2z5">
    <w:name w:val="WW8Num2z5"/>
    <w:rsid w:val="00EA02C1"/>
  </w:style>
  <w:style w:type="character" w:customStyle="1" w:styleId="WW8Num2z6">
    <w:name w:val="WW8Num2z6"/>
    <w:rsid w:val="00EA02C1"/>
  </w:style>
  <w:style w:type="character" w:customStyle="1" w:styleId="WW8Num2z7">
    <w:name w:val="WW8Num2z7"/>
    <w:rsid w:val="00EA02C1"/>
  </w:style>
  <w:style w:type="character" w:customStyle="1" w:styleId="WW8Num2z8">
    <w:name w:val="WW8Num2z8"/>
    <w:rsid w:val="00EA02C1"/>
  </w:style>
  <w:style w:type="character" w:customStyle="1" w:styleId="WW8Num3z1">
    <w:name w:val="WW8Num3z1"/>
    <w:rsid w:val="00EA02C1"/>
    <w:rPr>
      <w:rFonts w:ascii="Courier New" w:hAnsi="Courier New" w:cs="Courier New" w:hint="default"/>
    </w:rPr>
  </w:style>
  <w:style w:type="character" w:customStyle="1" w:styleId="WW8Num3z2">
    <w:name w:val="WW8Num3z2"/>
    <w:rsid w:val="00EA02C1"/>
    <w:rPr>
      <w:rFonts w:ascii="Wingdings" w:hAnsi="Wingdings" w:cs="Wingdings" w:hint="default"/>
    </w:rPr>
  </w:style>
  <w:style w:type="character" w:customStyle="1" w:styleId="WW8Num3z3">
    <w:name w:val="WW8Num3z3"/>
    <w:rsid w:val="00EA02C1"/>
    <w:rPr>
      <w:rFonts w:ascii="Times New Roman" w:hAnsi="Times New Roman" w:cs="Times New Roman" w:hint="default"/>
      <w:sz w:val="28"/>
      <w:szCs w:val="34"/>
    </w:rPr>
  </w:style>
  <w:style w:type="character" w:customStyle="1" w:styleId="WW8Num3z4">
    <w:name w:val="WW8Num3z4"/>
    <w:rsid w:val="00EA02C1"/>
  </w:style>
  <w:style w:type="character" w:customStyle="1" w:styleId="WW8Num3z5">
    <w:name w:val="WW8Num3z5"/>
    <w:rsid w:val="00EA02C1"/>
  </w:style>
  <w:style w:type="character" w:customStyle="1" w:styleId="WW8Num3z6">
    <w:name w:val="WW8Num3z6"/>
    <w:rsid w:val="00EA02C1"/>
  </w:style>
  <w:style w:type="character" w:customStyle="1" w:styleId="WW8Num3z7">
    <w:name w:val="WW8Num3z7"/>
    <w:rsid w:val="00EA02C1"/>
  </w:style>
  <w:style w:type="character" w:customStyle="1" w:styleId="WW8Num3z8">
    <w:name w:val="WW8Num3z8"/>
    <w:rsid w:val="00EA02C1"/>
  </w:style>
  <w:style w:type="character" w:customStyle="1" w:styleId="WW8Num4z1">
    <w:name w:val="WW8Num4z1"/>
    <w:rsid w:val="00EA02C1"/>
    <w:rPr>
      <w:rFonts w:ascii="Courier New" w:hAnsi="Courier New" w:cs="Courier New" w:hint="default"/>
    </w:rPr>
  </w:style>
  <w:style w:type="character" w:customStyle="1" w:styleId="WW8Num4z2">
    <w:name w:val="WW8Num4z2"/>
    <w:rsid w:val="00EA02C1"/>
    <w:rPr>
      <w:rFonts w:ascii="Wingdings" w:hAnsi="Wingdings" w:cs="Wingdings" w:hint="default"/>
    </w:rPr>
  </w:style>
  <w:style w:type="character" w:customStyle="1" w:styleId="WW8Num4z3">
    <w:name w:val="WW8Num4z3"/>
    <w:rsid w:val="00EA02C1"/>
    <w:rPr>
      <w:rFonts w:ascii="Times New Roman" w:hAnsi="Times New Roman" w:cs="Times New Roman" w:hint="default"/>
      <w:sz w:val="28"/>
      <w:szCs w:val="34"/>
    </w:rPr>
  </w:style>
  <w:style w:type="character" w:customStyle="1" w:styleId="WW8Num4z4">
    <w:name w:val="WW8Num4z4"/>
    <w:rsid w:val="00EA02C1"/>
  </w:style>
  <w:style w:type="character" w:customStyle="1" w:styleId="WW8Num4z5">
    <w:name w:val="WW8Num4z5"/>
    <w:rsid w:val="00EA02C1"/>
  </w:style>
  <w:style w:type="character" w:customStyle="1" w:styleId="WW8Num4z6">
    <w:name w:val="WW8Num4z6"/>
    <w:rsid w:val="00EA02C1"/>
  </w:style>
  <w:style w:type="character" w:customStyle="1" w:styleId="WW8Num4z7">
    <w:name w:val="WW8Num4z7"/>
    <w:rsid w:val="00EA02C1"/>
  </w:style>
  <w:style w:type="character" w:customStyle="1" w:styleId="WW8Num4z8">
    <w:name w:val="WW8Num4z8"/>
    <w:rsid w:val="00EA02C1"/>
  </w:style>
  <w:style w:type="character" w:customStyle="1" w:styleId="WW8Num2z2">
    <w:name w:val="WW8Num2z2"/>
    <w:rsid w:val="00EA02C1"/>
    <w:rPr>
      <w:rFonts w:ascii="Times New Roman" w:hAnsi="Times New Roman" w:cs="Times New Roman" w:hint="default"/>
    </w:rPr>
  </w:style>
  <w:style w:type="character" w:customStyle="1" w:styleId="Absatz-Standardschriftart">
    <w:name w:val="Absatz-Standardschriftart"/>
    <w:rsid w:val="00EA02C1"/>
  </w:style>
  <w:style w:type="character" w:customStyle="1" w:styleId="WW-Absatz-Standardschriftart">
    <w:name w:val="WW-Absatz-Standardschriftart"/>
    <w:rsid w:val="00EA02C1"/>
  </w:style>
  <w:style w:type="character" w:customStyle="1" w:styleId="WW-Absatz-Standardschriftart1">
    <w:name w:val="WW-Absatz-Standardschriftart1"/>
    <w:rsid w:val="00EA02C1"/>
  </w:style>
  <w:style w:type="character" w:customStyle="1" w:styleId="WW-Absatz-Standardschriftart11">
    <w:name w:val="WW-Absatz-Standardschriftart11"/>
    <w:rsid w:val="00EA02C1"/>
  </w:style>
  <w:style w:type="character" w:customStyle="1" w:styleId="WW8Num5z1">
    <w:name w:val="WW8Num5z1"/>
    <w:rsid w:val="00EA02C1"/>
    <w:rPr>
      <w:rFonts w:ascii="Times New Roman" w:hAnsi="Times New Roman" w:cs="Times New Roman" w:hint="default"/>
      <w:sz w:val="28"/>
      <w:szCs w:val="34"/>
    </w:rPr>
  </w:style>
  <w:style w:type="character" w:customStyle="1" w:styleId="WW-Absatz-Standardschriftart111">
    <w:name w:val="WW-Absatz-Standardschriftart111"/>
    <w:rsid w:val="00EA02C1"/>
  </w:style>
  <w:style w:type="character" w:customStyle="1" w:styleId="WW-Absatz-Standardschriftart1111">
    <w:name w:val="WW-Absatz-Standardschriftart1111"/>
    <w:rsid w:val="00EA02C1"/>
  </w:style>
  <w:style w:type="character" w:customStyle="1" w:styleId="WW-Absatz-Standardschriftart11111">
    <w:name w:val="WW-Absatz-Standardschriftart11111"/>
    <w:rsid w:val="00EA02C1"/>
  </w:style>
  <w:style w:type="character" w:customStyle="1" w:styleId="WW-Absatz-Standardschriftart111111">
    <w:name w:val="WW-Absatz-Standardschriftart111111"/>
    <w:rsid w:val="00EA02C1"/>
  </w:style>
  <w:style w:type="character" w:customStyle="1" w:styleId="WW-Absatz-Standardschriftart1111111">
    <w:name w:val="WW-Absatz-Standardschriftart1111111"/>
    <w:rsid w:val="00EA02C1"/>
  </w:style>
  <w:style w:type="character" w:customStyle="1" w:styleId="WW-Absatz-Standardschriftart11111111">
    <w:name w:val="WW-Absatz-Standardschriftart11111111"/>
    <w:rsid w:val="00EA02C1"/>
  </w:style>
  <w:style w:type="character" w:customStyle="1" w:styleId="WW-Absatz-Standardschriftart111111111">
    <w:name w:val="WW-Absatz-Standardschriftart111111111"/>
    <w:rsid w:val="00EA02C1"/>
  </w:style>
  <w:style w:type="character" w:customStyle="1" w:styleId="WW-Absatz-Standardschriftart1111111111">
    <w:name w:val="WW-Absatz-Standardschriftart1111111111"/>
    <w:rsid w:val="00EA02C1"/>
  </w:style>
  <w:style w:type="character" w:customStyle="1" w:styleId="WW-Absatz-Standardschriftart11111111111">
    <w:name w:val="WW-Absatz-Standardschriftart11111111111"/>
    <w:rsid w:val="00EA02C1"/>
  </w:style>
  <w:style w:type="character" w:customStyle="1" w:styleId="WW-Absatz-Standardschriftart111111111111">
    <w:name w:val="WW-Absatz-Standardschriftart111111111111"/>
    <w:rsid w:val="00EA02C1"/>
  </w:style>
  <w:style w:type="character" w:customStyle="1" w:styleId="WW-Absatz-Standardschriftart1111111111111">
    <w:name w:val="WW-Absatz-Standardschriftart1111111111111"/>
    <w:rsid w:val="00EA02C1"/>
  </w:style>
  <w:style w:type="character" w:customStyle="1" w:styleId="WW-Absatz-Standardschriftart11111111111111">
    <w:name w:val="WW-Absatz-Standardschriftart11111111111111"/>
    <w:rsid w:val="00EA02C1"/>
  </w:style>
  <w:style w:type="character" w:customStyle="1" w:styleId="WW-Absatz-Standardschriftart111111111111111">
    <w:name w:val="WW-Absatz-Standardschriftart111111111111111"/>
    <w:rsid w:val="00EA02C1"/>
  </w:style>
  <w:style w:type="character" w:customStyle="1" w:styleId="WW-Absatz-Standardschriftart1111111111111111">
    <w:name w:val="WW-Absatz-Standardschriftart1111111111111111"/>
    <w:rsid w:val="00EA02C1"/>
  </w:style>
  <w:style w:type="character" w:customStyle="1" w:styleId="WW-Absatz-Standardschriftart11111111111111111">
    <w:name w:val="WW-Absatz-Standardschriftart11111111111111111"/>
    <w:rsid w:val="00EA02C1"/>
  </w:style>
  <w:style w:type="character" w:customStyle="1" w:styleId="WW-Absatz-Standardschriftart111111111111111111">
    <w:name w:val="WW-Absatz-Standardschriftart111111111111111111"/>
    <w:rsid w:val="00EA02C1"/>
  </w:style>
  <w:style w:type="character" w:customStyle="1" w:styleId="WW-Absatz-Standardschriftart1111111111111111111">
    <w:name w:val="WW-Absatz-Standardschriftart1111111111111111111"/>
    <w:rsid w:val="00EA02C1"/>
  </w:style>
  <w:style w:type="character" w:customStyle="1" w:styleId="WW-Absatz-Standardschriftart11111111111111111111">
    <w:name w:val="WW-Absatz-Standardschriftart11111111111111111111"/>
    <w:rsid w:val="00EA02C1"/>
  </w:style>
  <w:style w:type="character" w:customStyle="1" w:styleId="WW-Absatz-Standardschriftart111111111111111111111">
    <w:name w:val="WW-Absatz-Standardschriftart111111111111111111111"/>
    <w:rsid w:val="00EA02C1"/>
  </w:style>
  <w:style w:type="character" w:customStyle="1" w:styleId="WW-Absatz-Standardschriftart1111111111111111111111">
    <w:name w:val="WW-Absatz-Standardschriftart1111111111111111111111"/>
    <w:rsid w:val="00EA02C1"/>
  </w:style>
  <w:style w:type="character" w:customStyle="1" w:styleId="WW-Absatz-Standardschriftart11111111111111111111111">
    <w:name w:val="WW-Absatz-Standardschriftart11111111111111111111111"/>
    <w:rsid w:val="00EA02C1"/>
  </w:style>
  <w:style w:type="character" w:customStyle="1" w:styleId="WW-Absatz-Standardschriftart111111111111111111111111">
    <w:name w:val="WW-Absatz-Standardschriftart111111111111111111111111"/>
    <w:rsid w:val="00EA02C1"/>
  </w:style>
  <w:style w:type="character" w:customStyle="1" w:styleId="WW-Absatz-Standardschriftart1111111111111111111111111">
    <w:name w:val="WW-Absatz-Standardschriftart1111111111111111111111111"/>
    <w:rsid w:val="00EA02C1"/>
  </w:style>
  <w:style w:type="character" w:customStyle="1" w:styleId="WW-Absatz-Standardschriftart11111111111111111111111111">
    <w:name w:val="WW-Absatz-Standardschriftart11111111111111111111111111"/>
    <w:rsid w:val="00EA02C1"/>
  </w:style>
  <w:style w:type="character" w:customStyle="1" w:styleId="WW-Absatz-Standardschriftart111111111111111111111111111">
    <w:name w:val="WW-Absatz-Standardschriftart111111111111111111111111111"/>
    <w:rsid w:val="00EA02C1"/>
  </w:style>
  <w:style w:type="character" w:customStyle="1" w:styleId="WW-Absatz-Standardschriftart1111111111111111111111111111">
    <w:name w:val="WW-Absatz-Standardschriftart1111111111111111111111111111"/>
    <w:rsid w:val="00EA02C1"/>
  </w:style>
  <w:style w:type="character" w:customStyle="1" w:styleId="WW-Absatz-Standardschriftart11111111111111111111111111111">
    <w:name w:val="WW-Absatz-Standardschriftart11111111111111111111111111111"/>
    <w:rsid w:val="00EA02C1"/>
  </w:style>
  <w:style w:type="character" w:customStyle="1" w:styleId="WW-Absatz-Standardschriftart111111111111111111111111111111">
    <w:name w:val="WW-Absatz-Standardschriftart111111111111111111111111111111"/>
    <w:rsid w:val="00EA02C1"/>
  </w:style>
  <w:style w:type="character" w:customStyle="1" w:styleId="WW-Absatz-Standardschriftart1111111111111111111111111111111">
    <w:name w:val="WW-Absatz-Standardschriftart1111111111111111111111111111111"/>
    <w:rsid w:val="00EA02C1"/>
  </w:style>
  <w:style w:type="character" w:customStyle="1" w:styleId="WW-Absatz-Standardschriftart11111111111111111111111111111111">
    <w:name w:val="WW-Absatz-Standardschriftart11111111111111111111111111111111"/>
    <w:rsid w:val="00EA02C1"/>
  </w:style>
  <w:style w:type="character" w:customStyle="1" w:styleId="WW-Absatz-Standardschriftart111111111111111111111111111111111">
    <w:name w:val="WW-Absatz-Standardschriftart111111111111111111111111111111111"/>
    <w:rsid w:val="00EA02C1"/>
  </w:style>
  <w:style w:type="character" w:customStyle="1" w:styleId="WW-Absatz-Standardschriftart1111111111111111111111111111111111">
    <w:name w:val="WW-Absatz-Standardschriftart1111111111111111111111111111111111"/>
    <w:rsid w:val="00EA02C1"/>
  </w:style>
  <w:style w:type="character" w:customStyle="1" w:styleId="WW-Absatz-Standardschriftart11111111111111111111111111111111111">
    <w:name w:val="WW-Absatz-Standardschriftart11111111111111111111111111111111111"/>
    <w:rsid w:val="00EA02C1"/>
  </w:style>
  <w:style w:type="character" w:customStyle="1" w:styleId="WW-Absatz-Standardschriftart111111111111111111111111111111111111">
    <w:name w:val="WW-Absatz-Standardschriftart111111111111111111111111111111111111"/>
    <w:rsid w:val="00EA02C1"/>
  </w:style>
  <w:style w:type="character" w:customStyle="1" w:styleId="WW-Absatz-Standardschriftart1111111111111111111111111111111111111">
    <w:name w:val="WW-Absatz-Standardschriftart1111111111111111111111111111111111111"/>
    <w:rsid w:val="00EA02C1"/>
  </w:style>
  <w:style w:type="character" w:customStyle="1" w:styleId="WW-Absatz-Standardschriftart11111111111111111111111111111111111111">
    <w:name w:val="WW-Absatz-Standardschriftart11111111111111111111111111111111111111"/>
    <w:rsid w:val="00EA02C1"/>
  </w:style>
  <w:style w:type="character" w:customStyle="1" w:styleId="WW-Absatz-Standardschriftart111111111111111111111111111111111111111">
    <w:name w:val="WW-Absatz-Standardschriftart111111111111111111111111111111111111111"/>
    <w:rsid w:val="00EA02C1"/>
  </w:style>
  <w:style w:type="character" w:customStyle="1" w:styleId="WW-Absatz-Standardschriftart1111111111111111111111111111111111111111">
    <w:name w:val="WW-Absatz-Standardschriftart1111111111111111111111111111111111111111"/>
    <w:rsid w:val="00EA02C1"/>
  </w:style>
  <w:style w:type="character" w:customStyle="1" w:styleId="WW-Absatz-Standardschriftart11111111111111111111111111111111111111111">
    <w:name w:val="WW-Absatz-Standardschriftart11111111111111111111111111111111111111111"/>
    <w:rsid w:val="00EA02C1"/>
  </w:style>
  <w:style w:type="character" w:customStyle="1" w:styleId="WW-Absatz-Standardschriftart111111111111111111111111111111111111111111">
    <w:name w:val="WW-Absatz-Standardschriftart111111111111111111111111111111111111111111"/>
    <w:rsid w:val="00EA02C1"/>
  </w:style>
  <w:style w:type="character" w:customStyle="1" w:styleId="WW-Absatz-Standardschriftart1111111111111111111111111111111111111111111">
    <w:name w:val="WW-Absatz-Standardschriftart1111111111111111111111111111111111111111111"/>
    <w:rsid w:val="00EA02C1"/>
  </w:style>
  <w:style w:type="character" w:customStyle="1" w:styleId="WW-Absatz-Standardschriftart11111111111111111111111111111111111111111111">
    <w:name w:val="WW-Absatz-Standardschriftart11111111111111111111111111111111111111111111"/>
    <w:rsid w:val="00EA02C1"/>
  </w:style>
  <w:style w:type="character" w:customStyle="1" w:styleId="WW-Absatz-Standardschriftart111111111111111111111111111111111111111111111">
    <w:name w:val="WW-Absatz-Standardschriftart111111111111111111111111111111111111111111111"/>
    <w:rsid w:val="00EA02C1"/>
  </w:style>
  <w:style w:type="character" w:customStyle="1" w:styleId="WW-Absatz-Standardschriftart1111111111111111111111111111111111111111111111">
    <w:name w:val="WW-Absatz-Standardschriftart1111111111111111111111111111111111111111111111"/>
    <w:rsid w:val="00EA02C1"/>
  </w:style>
  <w:style w:type="character" w:customStyle="1" w:styleId="41">
    <w:name w:val="Основной шрифт абзаца4"/>
    <w:rsid w:val="00EA02C1"/>
  </w:style>
  <w:style w:type="character" w:customStyle="1" w:styleId="WW-Absatz-Standardschriftart11111111111111111111111111111111111111111111111">
    <w:name w:val="WW-Absatz-Standardschriftart11111111111111111111111111111111111111111111111"/>
    <w:rsid w:val="00EA02C1"/>
  </w:style>
  <w:style w:type="character" w:customStyle="1" w:styleId="33">
    <w:name w:val="Основной шрифт абзаца3"/>
    <w:rsid w:val="00EA02C1"/>
  </w:style>
  <w:style w:type="character" w:customStyle="1" w:styleId="WW-Absatz-Standardschriftart111111111111111111111111111111111111111111111111">
    <w:name w:val="WW-Absatz-Standardschriftart111111111111111111111111111111111111111111111111"/>
    <w:rsid w:val="00EA02C1"/>
  </w:style>
  <w:style w:type="character" w:customStyle="1" w:styleId="WW-Absatz-Standardschriftart1111111111111111111111111111111111111111111111111">
    <w:name w:val="WW-Absatz-Standardschriftart1111111111111111111111111111111111111111111111111"/>
    <w:rsid w:val="00EA02C1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A02C1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A02C1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A02C1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A02C1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A02C1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A02C1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A02C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A02C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A02C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A02C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A02C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A02C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A02C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A02C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A02C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A02C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A02C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A02C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A02C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A02C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A02C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A02C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EA02C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EA02C1"/>
  </w:style>
  <w:style w:type="character" w:customStyle="1" w:styleId="25">
    <w:name w:val="Основной шрифт абзаца2"/>
    <w:rsid w:val="00EA02C1"/>
  </w:style>
  <w:style w:type="character" w:customStyle="1" w:styleId="26">
    <w:name w:val="Текст2 Знак"/>
    <w:rsid w:val="00EA02C1"/>
    <w:rPr>
      <w:rFonts w:ascii="Courier New" w:hAnsi="Courier New" w:cs="Courier New" w:hint="default"/>
      <w:lang w:val="ru-RU" w:eastAsia="ar-SA" w:bidi="ar-SA"/>
    </w:rPr>
  </w:style>
  <w:style w:type="character" w:customStyle="1" w:styleId="afd">
    <w:name w:val="Знак Знак"/>
    <w:rsid w:val="00EA02C1"/>
    <w:rPr>
      <w:rFonts w:ascii="Courier New" w:hAnsi="Courier New" w:cs="Courier New" w:hint="default"/>
      <w:lang w:val="ru-RU" w:eastAsia="ar-SA" w:bidi="ar-SA"/>
    </w:rPr>
  </w:style>
  <w:style w:type="character" w:customStyle="1" w:styleId="Web0">
    <w:name w:val="Обычный (Web) Знак"/>
    <w:rsid w:val="00EA02C1"/>
    <w:rPr>
      <w:rFonts w:ascii="Arial Unicode MS" w:eastAsia="Arial Unicode MS" w:hAnsi="Arial Unicode MS" w:cs="Arial Unicode MS" w:hint="default"/>
      <w:sz w:val="24"/>
      <w:szCs w:val="24"/>
      <w:lang w:val="ru-RU" w:eastAsia="ar-SA" w:bidi="ar-SA"/>
    </w:rPr>
  </w:style>
  <w:style w:type="character" w:customStyle="1" w:styleId="hl41">
    <w:name w:val="hl41"/>
    <w:rsid w:val="00EA02C1"/>
    <w:rPr>
      <w:b/>
      <w:bCs/>
      <w:sz w:val="20"/>
      <w:szCs w:val="20"/>
    </w:rPr>
  </w:style>
  <w:style w:type="character" w:customStyle="1" w:styleId="WW8Num13z0">
    <w:name w:val="WW8Num13z0"/>
    <w:rsid w:val="00EA02C1"/>
    <w:rPr>
      <w:rFonts w:ascii="Symbol" w:hAnsi="Symbol" w:cs="Symbol" w:hint="default"/>
    </w:rPr>
  </w:style>
  <w:style w:type="character" w:customStyle="1" w:styleId="afe">
    <w:name w:val="обычный_ Знак"/>
    <w:rsid w:val="00EA02C1"/>
    <w:rPr>
      <w:rFonts w:ascii="Calibri" w:eastAsia="Calibri" w:hAnsi="Calibri" w:cs="Calibri" w:hint="default"/>
      <w:sz w:val="28"/>
      <w:szCs w:val="28"/>
      <w:lang w:val="ru-RU" w:eastAsia="ar-SA" w:bidi="ar-SA"/>
    </w:rPr>
  </w:style>
  <w:style w:type="character" w:customStyle="1" w:styleId="aff">
    <w:name w:val="Символ нумерации"/>
    <w:rsid w:val="00EA02C1"/>
    <w:rPr>
      <w:rFonts w:ascii="Times New Roman" w:hAnsi="Times New Roman" w:cs="Times New Roman" w:hint="default"/>
      <w:sz w:val="28"/>
      <w:szCs w:val="34"/>
    </w:rPr>
  </w:style>
  <w:style w:type="character" w:customStyle="1" w:styleId="aff0">
    <w:name w:val="Гипертекстовая ссылка"/>
    <w:rsid w:val="00EA02C1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gogofoundword">
    <w:name w:val="gogofoundword"/>
    <w:rsid w:val="00EA02C1"/>
  </w:style>
  <w:style w:type="character" w:customStyle="1" w:styleId="ListLabel1">
    <w:name w:val="ListLabel 1"/>
    <w:rsid w:val="00EA02C1"/>
    <w:rPr>
      <w:rFonts w:ascii="Times New Roman" w:hAnsi="Times New Roman" w:cs="Times New Roman" w:hint="default"/>
    </w:rPr>
  </w:style>
  <w:style w:type="character" w:customStyle="1" w:styleId="ListLabel2">
    <w:name w:val="ListLabel 2"/>
    <w:rsid w:val="00EA02C1"/>
    <w:rPr>
      <w:rFonts w:ascii="Courier New" w:hAnsi="Courier New" w:cs="Courier New" w:hint="default"/>
    </w:rPr>
  </w:style>
  <w:style w:type="character" w:customStyle="1" w:styleId="ListLabel3">
    <w:name w:val="ListLabel 3"/>
    <w:rsid w:val="00EA02C1"/>
    <w:rPr>
      <w:rFonts w:ascii="Times New Roman" w:hAnsi="Times New Roman" w:cs="Times New Roman" w:hint="default"/>
      <w:sz w:val="28"/>
      <w:szCs w:val="34"/>
    </w:rPr>
  </w:style>
  <w:style w:type="character" w:customStyle="1" w:styleId="ListLabel4">
    <w:name w:val="ListLabel 4"/>
    <w:rsid w:val="00EA02C1"/>
    <w:rPr>
      <w:rFonts w:ascii="Symbol" w:hAnsi="Symbol" w:cs="Symbol" w:hint="default"/>
    </w:rPr>
  </w:style>
  <w:style w:type="character" w:customStyle="1" w:styleId="ListLabel5">
    <w:name w:val="ListLabel 5"/>
    <w:rsid w:val="00EA02C1"/>
    <w:rPr>
      <w:rFonts w:ascii="Wingdings" w:hAnsi="Wingdings" w:cs="Wingdings" w:hint="default"/>
    </w:rPr>
  </w:style>
  <w:style w:type="character" w:customStyle="1" w:styleId="14">
    <w:name w:val="Заголовок Знак1"/>
    <w:basedOn w:val="a1"/>
    <w:link w:val="ad"/>
    <w:uiPriority w:val="99"/>
    <w:locked/>
    <w:rsid w:val="00EA02C1"/>
    <w:rPr>
      <w:rFonts w:ascii="Arial" w:eastAsia="Microsoft YaHei" w:hAnsi="Arial" w:cs="Times New Roman"/>
      <w:sz w:val="28"/>
      <w:szCs w:val="28"/>
      <w:lang w:val="x-none" w:eastAsia="ar-SA"/>
    </w:rPr>
  </w:style>
  <w:style w:type="character" w:customStyle="1" w:styleId="11">
    <w:name w:val="Основной текст Знак1"/>
    <w:link w:val="a0"/>
    <w:uiPriority w:val="99"/>
    <w:semiHidden/>
    <w:locked/>
    <w:rsid w:val="00EA02C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1e">
    <w:name w:val="Основной текст с отступом Знак1"/>
    <w:rsid w:val="00EA02C1"/>
    <w:rPr>
      <w:kern w:val="2"/>
      <w:sz w:val="28"/>
      <w:lang w:eastAsia="ar-SA"/>
    </w:rPr>
  </w:style>
  <w:style w:type="character" w:customStyle="1" w:styleId="13">
    <w:name w:val="Нижний колонтитул Знак1"/>
    <w:basedOn w:val="a1"/>
    <w:link w:val="aa"/>
    <w:uiPriority w:val="99"/>
    <w:semiHidden/>
    <w:locked/>
    <w:rsid w:val="00EA02C1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12">
    <w:name w:val="Верхний колонтитул Знак1"/>
    <w:basedOn w:val="a1"/>
    <w:link w:val="a8"/>
    <w:uiPriority w:val="99"/>
    <w:semiHidden/>
    <w:locked/>
    <w:rsid w:val="00EA02C1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f">
    <w:name w:val="Текст выноски Знак1"/>
    <w:uiPriority w:val="99"/>
    <w:semiHidden/>
    <w:rsid w:val="00EA02C1"/>
    <w:rPr>
      <w:rFonts w:ascii="Segoe UI" w:hAnsi="Segoe UI" w:cs="Segoe UI" w:hint="default"/>
      <w:sz w:val="18"/>
      <w:szCs w:val="18"/>
      <w:lang w:eastAsia="ar-SA"/>
    </w:rPr>
  </w:style>
  <w:style w:type="paragraph" w:customStyle="1" w:styleId="cef1edeee2edeee9f2e5eaf1f2">
    <w:name w:val="Оceсf1нedоeeвe2нedоeeйe9 тf2еe5кeaсf1тf2"/>
    <w:basedOn w:val="a"/>
    <w:rsid w:val="005836A1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Liberation Serif" w:cs="Calibri"/>
      <w:color w:val="000000"/>
      <w:kern w:val="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7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42</cp:revision>
  <cp:lastPrinted>2024-04-18T11:52:00Z</cp:lastPrinted>
  <dcterms:created xsi:type="dcterms:W3CDTF">2024-03-19T11:43:00Z</dcterms:created>
  <dcterms:modified xsi:type="dcterms:W3CDTF">2025-05-05T08:30:00Z</dcterms:modified>
</cp:coreProperties>
</file>